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jpg" ContentType="image/jpg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36"/>
        <w:ind w:left="1571"/>
      </w:pPr>
      <w:r>
        <w:pict>
          <v:shape type="#_x0000_t75" style="position:absolute;margin-left:124.192pt;margin-top:3.42912pt;width:201.947pt;height:11.1605pt;mso-position-horizontal-relative:page;mso-position-vertical-relative:paragraph;z-index:-376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60606"/>
          <w:spacing w:val="2"/>
          <w:w w:val="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color w:val="060606"/>
          <w:spacing w:val="12"/>
          <w:w w:val="88"/>
          <w:sz w:val="22"/>
          <w:szCs w:val="22"/>
        </w:rPr>
        <w:t> </w:t>
      </w:r>
      <w:r>
        <w:rPr>
          <w:rFonts w:cs="Arial" w:hAnsi="Arial" w:eastAsia="Arial" w:ascii="Arial"/>
          <w:color w:val="060606"/>
          <w:spacing w:val="0"/>
          <w:w w:val="83"/>
          <w:sz w:val="19"/>
          <w:szCs w:val="19"/>
        </w:rPr>
        <w:t>N</w:t>
      </w:r>
      <w:r>
        <w:rPr>
          <w:rFonts w:cs="Arial" w:hAnsi="Arial" w:eastAsia="Arial" w:ascii="Arial"/>
          <w:color w:val="060606"/>
          <w:spacing w:val="0"/>
          <w:w w:val="91"/>
          <w:sz w:val="19"/>
          <w:szCs w:val="19"/>
        </w:rPr>
        <w:t>A</w:t>
      </w:r>
      <w:r>
        <w:rPr>
          <w:rFonts w:cs="Arial" w:hAnsi="Arial" w:eastAsia="Arial" w:ascii="Arial"/>
          <w:color w:val="060606"/>
          <w:spacing w:val="0"/>
          <w:w w:val="78"/>
          <w:sz w:val="19"/>
          <w:szCs w:val="19"/>
        </w:rPr>
        <w:t>C</w:t>
      </w:r>
      <w:r>
        <w:rPr>
          <w:rFonts w:cs="Arial" w:hAnsi="Arial" w:eastAsia="Arial" w:ascii="Arial"/>
          <w:color w:val="060606"/>
          <w:spacing w:val="0"/>
          <w:w w:val="182"/>
          <w:sz w:val="19"/>
          <w:szCs w:val="19"/>
        </w:rPr>
        <w:t>-</w:t>
      </w:r>
      <w:r>
        <w:rPr>
          <w:rFonts w:cs="Arial" w:hAnsi="Arial" w:eastAsia="Arial" w:ascii="Arial"/>
          <w:color w:val="060606"/>
          <w:spacing w:val="0"/>
          <w:w w:val="83"/>
          <w:sz w:val="19"/>
          <w:szCs w:val="19"/>
        </w:rPr>
        <w:t>D</w:t>
      </w:r>
      <w:r>
        <w:rPr>
          <w:rFonts w:cs="Arial" w:hAnsi="Arial" w:eastAsia="Arial" w:ascii="Arial"/>
          <w:color w:val="060606"/>
          <w:spacing w:val="0"/>
          <w:w w:val="78"/>
          <w:sz w:val="19"/>
          <w:szCs w:val="19"/>
        </w:rPr>
        <w:t>G</w:t>
      </w:r>
      <w:r>
        <w:rPr>
          <w:rFonts w:cs="Arial" w:hAnsi="Arial" w:eastAsia="Arial" w:ascii="Arial"/>
          <w:color w:val="060606"/>
          <w:spacing w:val="0"/>
          <w:w w:val="91"/>
          <w:sz w:val="19"/>
          <w:szCs w:val="19"/>
        </w:rPr>
        <w:t>E</w:t>
      </w:r>
      <w:r>
        <w:rPr>
          <w:rFonts w:cs="Arial" w:hAnsi="Arial" w:eastAsia="Arial" w:ascii="Arial"/>
          <w:color w:val="060606"/>
          <w:spacing w:val="0"/>
          <w:w w:val="89"/>
          <w:sz w:val="19"/>
          <w:szCs w:val="19"/>
        </w:rPr>
        <w:t>R</w:t>
      </w:r>
      <w:r>
        <w:rPr>
          <w:rFonts w:cs="Arial" w:hAnsi="Arial" w:eastAsia="Arial" w:ascii="Arial"/>
          <w:color w:val="060606"/>
          <w:spacing w:val="0"/>
          <w:w w:val="78"/>
          <w:sz w:val="19"/>
          <w:szCs w:val="19"/>
        </w:rPr>
        <w:t>CG</w:t>
      </w:r>
      <w:r>
        <w:rPr>
          <w:rFonts w:cs="Arial" w:hAnsi="Arial" w:eastAsia="Arial" w:ascii="Arial"/>
          <w:color w:val="060606"/>
          <w:spacing w:val="0"/>
          <w:w w:val="83"/>
          <w:sz w:val="19"/>
          <w:szCs w:val="19"/>
        </w:rPr>
        <w:t>C</w:t>
      </w:r>
      <w:r>
        <w:rPr>
          <w:rFonts w:cs="Arial" w:hAnsi="Arial" w:eastAsia="Arial" w:ascii="Arial"/>
          <w:color w:val="060606"/>
          <w:spacing w:val="0"/>
          <w:w w:val="95"/>
          <w:sz w:val="19"/>
          <w:szCs w:val="19"/>
        </w:rPr>
        <w:t>1</w:t>
      </w:r>
      <w:r>
        <w:rPr>
          <w:rFonts w:cs="Arial" w:hAnsi="Arial" w:eastAsia="Arial" w:ascii="Arial"/>
          <w:color w:val="060606"/>
          <w:spacing w:val="0"/>
          <w:w w:val="115"/>
          <w:sz w:val="19"/>
          <w:szCs w:val="19"/>
        </w:rPr>
        <w:t>6</w:t>
      </w:r>
      <w:r>
        <w:rPr>
          <w:rFonts w:cs="Arial" w:hAnsi="Arial" w:eastAsia="Arial" w:ascii="Arial"/>
          <w:color w:val="060606"/>
          <w:spacing w:val="0"/>
          <w:w w:val="193"/>
          <w:sz w:val="19"/>
          <w:szCs w:val="19"/>
        </w:rPr>
        <w:t>-</w:t>
      </w:r>
      <w:r>
        <w:rPr>
          <w:rFonts w:cs="Arial" w:hAnsi="Arial" w:eastAsia="Arial" w:ascii="Arial"/>
          <w:color w:val="060606"/>
          <w:spacing w:val="0"/>
          <w:w w:val="102"/>
          <w:sz w:val="19"/>
          <w:szCs w:val="19"/>
        </w:rPr>
        <w:t>0</w:t>
      </w:r>
      <w:r>
        <w:rPr>
          <w:rFonts w:cs="Arial" w:hAnsi="Arial" w:eastAsia="Arial" w:ascii="Arial"/>
          <w:color w:val="060606"/>
          <w:spacing w:val="0"/>
          <w:w w:val="115"/>
          <w:sz w:val="19"/>
          <w:szCs w:val="19"/>
        </w:rPr>
        <w:t>0</w:t>
      </w:r>
      <w:r>
        <w:rPr>
          <w:rFonts w:cs="Arial" w:hAnsi="Arial" w:eastAsia="Arial" w:ascii="Arial"/>
          <w:color w:val="060606"/>
          <w:spacing w:val="0"/>
          <w:w w:val="102"/>
          <w:sz w:val="19"/>
          <w:szCs w:val="19"/>
        </w:rPr>
        <w:t>0</w:t>
      </w:r>
      <w:r>
        <w:rPr>
          <w:rFonts w:cs="Arial" w:hAnsi="Arial" w:eastAsia="Arial" w:ascii="Arial"/>
          <w:color w:val="060606"/>
          <w:spacing w:val="0"/>
          <w:w w:val="109"/>
          <w:sz w:val="19"/>
          <w:szCs w:val="19"/>
        </w:rPr>
        <w:t>00</w:t>
      </w:r>
      <w:r>
        <w:rPr>
          <w:rFonts w:cs="Arial" w:hAnsi="Arial" w:eastAsia="Arial" w:ascii="Arial"/>
          <w:color w:val="060606"/>
          <w:spacing w:val="0"/>
          <w:w w:val="102"/>
          <w:sz w:val="19"/>
          <w:szCs w:val="19"/>
        </w:rPr>
        <w:t>3</w:t>
      </w:r>
      <w:r>
        <w:rPr>
          <w:rFonts w:cs="Arial" w:hAnsi="Arial" w:eastAsia="Arial" w:ascii="Arial"/>
          <w:color w:val="060606"/>
          <w:spacing w:val="0"/>
          <w:w w:val="115"/>
          <w:sz w:val="19"/>
          <w:szCs w:val="19"/>
        </w:rPr>
        <w:t>8</w:t>
      </w:r>
      <w:r>
        <w:rPr>
          <w:rFonts w:cs="Arial" w:hAnsi="Arial" w:eastAsia="Arial" w:ascii="Arial"/>
          <w:color w:val="060606"/>
          <w:spacing w:val="0"/>
          <w:w w:val="102"/>
          <w:sz w:val="19"/>
          <w:szCs w:val="19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ind w:left="3595" w:right="4127"/>
      </w:pPr>
      <w:r>
        <w:pict>
          <v:shape type="#_x0000_t75" style="position:absolute;margin-left:206.626pt;margin-top:1.30878pt;width:182.868pt;height:20.161pt;mso-position-horizontal-relative:page;mso-position-vertical-relative:paragraph;z-index:-377">
            <v:imagedata o:title="" r:id="rId7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DI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060606"/>
          <w:spacing w:val="22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-4"/>
          <w:w w:val="10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(S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spacing w:before="12"/>
        <w:ind w:left="3192" w:right="3710"/>
      </w:pP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24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4235"/>
      </w:pPr>
      <w:r>
        <w:pict>
          <v:shape type="#_x0000_t75" style="position:absolute;margin-left:437.011pt;margin-top:1.83677pt;width:54.7163pt;height:13.6807pt;mso-position-horizontal-relative:page;mso-position-vertical-relative:paragraph;z-index:-379">
            <v:imagedata o:title="" r:id="rId8"/>
          </v:shape>
        </w:pict>
      </w:r>
      <w:r>
        <w:pict>
          <v:shape type="#_x0000_t75" style="position:absolute;margin-left:257.383pt;margin-top:1.11673pt;width:80.9946pt;height:9.36045pt;mso-position-horizontal-relative:page;mso-position-vertical-relative:paragraph;z-index:-378">
            <v:imagedata o:title="" r:id="rId9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NDO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                                       </w:t>
      </w:r>
      <w:r>
        <w:rPr>
          <w:rFonts w:cs="Times New Roman" w:hAnsi="Times New Roman" w:eastAsia="Times New Roman" w:ascii="Times New Roman"/>
          <w:color w:val="060606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44"/>
          <w:position w:val="-9"/>
          <w:sz w:val="29"/>
          <w:szCs w:val="29"/>
        </w:rPr>
        <w:t>U</w:t>
      </w:r>
      <w:r>
        <w:rPr>
          <w:rFonts w:cs="Times New Roman" w:hAnsi="Times New Roman" w:eastAsia="Times New Roman" w:ascii="Times New Roman"/>
          <w:color w:val="060606"/>
          <w:spacing w:val="19"/>
          <w:w w:val="44"/>
          <w:position w:val="-9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9"/>
          <w:position w:val="-9"/>
          <w:sz w:val="29"/>
          <w:szCs w:val="29"/>
        </w:rPr>
        <w:t>9</w:t>
      </w:r>
      <w:r>
        <w:rPr>
          <w:rFonts w:cs="Times New Roman" w:hAnsi="Times New Roman" w:eastAsia="Times New Roman" w:ascii="Times New Roman"/>
          <w:color w:val="060606"/>
          <w:spacing w:val="0"/>
          <w:w w:val="59"/>
          <w:position w:val="-9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060606"/>
          <w:spacing w:val="29"/>
          <w:w w:val="59"/>
          <w:position w:val="-9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49"/>
          <w:position w:val="-9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69"/>
          <w:position w:val="-9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62"/>
          <w:position w:val="-9"/>
          <w:sz w:val="29"/>
          <w:szCs w:val="29"/>
        </w:rPr>
        <w:t>P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position w:val="-9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2"/>
          <w:position w:val="-9"/>
          <w:sz w:val="29"/>
          <w:szCs w:val="29"/>
        </w:rPr>
        <w:t>i20</w:t>
      </w:r>
      <w:r>
        <w:rPr>
          <w:rFonts w:cs="Times New Roman" w:hAnsi="Times New Roman" w:eastAsia="Times New Roman" w:ascii="Times New Roman"/>
          <w:color w:val="060606"/>
          <w:spacing w:val="0"/>
          <w:w w:val="49"/>
          <w:position w:val="-9"/>
          <w:sz w:val="29"/>
          <w:szCs w:val="29"/>
        </w:rPr>
        <w:t>16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9"/>
          <w:szCs w:val="29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ind w:left="923" w:right="1401"/>
      </w:pPr>
      <w:r>
        <w:pict>
          <v:shape type="#_x0000_t75" style="position:absolute;margin-left:91.4339pt;margin-top:0.588746pt;width:413.252pt;height:43.9221pt;mso-position-horizontal-relative:page;mso-position-vertical-relative:paragraph;z-index:-380">
            <v:imagedata o:title="" r:id="rId10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7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rt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7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4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34"/>
          <w:w w:val="9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46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5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aca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46"/>
          <w:w w:val="12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8"/>
          <w:w w:val="12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2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5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5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2323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42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229"/>
        <w:ind w:left="923" w:right="1385"/>
      </w:pPr>
      <w:r>
        <w:pict>
          <v:shape type="#_x0000_t75" style="position:absolute;margin-left:91.4339pt;margin-top:-0.512661pt;width:413.972pt;height:45.0021pt;mso-position-horizontal-relative:page;mso-position-vertical-relative:paragraph;z-index:-381">
            <v:imagedata o:title="" r:id="rId11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47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26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3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4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3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60606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"/>
          <w:w w:val="7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1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4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41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7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epe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as.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7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ras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19"/>
          <w:szCs w:val="19"/>
        </w:rPr>
        <w:t>erv</w:t>
      </w:r>
      <w:r>
        <w:rPr>
          <w:rFonts w:cs="Times New Roman" w:hAnsi="Times New Roman" w:eastAsia="Times New Roman" w:ascii="Times New Roman"/>
          <w:color w:val="232323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rt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20"/>
          <w:w w:val="9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rce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am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fa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ue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bu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230"/>
        <w:ind w:left="923" w:right="1392"/>
      </w:pPr>
      <w:r>
        <w:pict>
          <v:shape type="#_x0000_t75" style="position:absolute;margin-left:91.7939pt;margin-top:-0.0681367pt;width:413.612pt;height:43.9221pt;mso-position-horizontal-relative:page;mso-position-vertical-relative:paragraph;z-index:-382">
            <v:imagedata o:title="" r:id="rId12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60606"/>
          <w:spacing w:val="0"/>
          <w:w w:val="90"/>
          <w:sz w:val="19"/>
          <w:szCs w:val="19"/>
        </w:rPr>
        <w:t>3</w:t>
      </w:r>
      <w:r>
        <w:rPr>
          <w:rFonts w:cs="Arial" w:hAnsi="Arial" w:eastAsia="Arial" w:ascii="Arial"/>
          <w:color w:val="060606"/>
          <w:spacing w:val="0"/>
          <w:w w:val="90"/>
          <w:sz w:val="19"/>
          <w:szCs w:val="19"/>
        </w:rPr>
        <w:t>00</w:t>
      </w:r>
      <w:r>
        <w:rPr>
          <w:rFonts w:cs="Arial" w:hAnsi="Arial" w:eastAsia="Arial" w:ascii="Arial"/>
          <w:color w:val="060606"/>
          <w:spacing w:val="25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80"/>
          <w:sz w:val="19"/>
          <w:szCs w:val="19"/>
        </w:rPr>
        <w:t>e:</w:t>
      </w:r>
      <w:r>
        <w:rPr>
          <w:rFonts w:cs="Times New Roman" w:hAnsi="Times New Roman" w:eastAsia="Times New Roman" w:ascii="Times New Roman"/>
          <w:color w:val="060606"/>
          <w:spacing w:val="35"/>
          <w:w w:val="8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púb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60606"/>
          <w:spacing w:val="0"/>
          <w:w w:val="86"/>
          <w:sz w:val="19"/>
          <w:szCs w:val="19"/>
        </w:rPr>
        <w:t>s</w:t>
      </w:r>
      <w:r>
        <w:rPr>
          <w:rFonts w:cs="Arial" w:hAnsi="Arial" w:eastAsia="Arial" w:ascii="Arial"/>
          <w:color w:val="060606"/>
          <w:spacing w:val="0"/>
          <w:w w:val="86"/>
          <w:sz w:val="19"/>
          <w:szCs w:val="19"/>
        </w:rPr>
        <w:t>e</w:t>
      </w:r>
      <w:r>
        <w:rPr>
          <w:rFonts w:cs="Arial" w:hAnsi="Arial" w:eastAsia="Arial" w:ascii="Arial"/>
          <w:color w:val="060606"/>
          <w:spacing w:val="0"/>
          <w:w w:val="86"/>
          <w:sz w:val="19"/>
          <w:szCs w:val="19"/>
        </w:rPr>
        <w:t>ña</w:t>
      </w:r>
      <w:r>
        <w:rPr>
          <w:rFonts w:cs="Arial" w:hAnsi="Arial" w:eastAsia="Arial" w:ascii="Arial"/>
          <w:color w:val="060606"/>
          <w:spacing w:val="0"/>
          <w:w w:val="86"/>
          <w:sz w:val="19"/>
          <w:szCs w:val="19"/>
        </w:rPr>
        <w:t>l</w:t>
      </w:r>
      <w:r>
        <w:rPr>
          <w:rFonts w:cs="Arial" w:hAnsi="Arial" w:eastAsia="Arial" w:ascii="Arial"/>
          <w:color w:val="060606"/>
          <w:spacing w:val="0"/>
          <w:w w:val="86"/>
          <w:sz w:val="19"/>
          <w:szCs w:val="19"/>
        </w:rPr>
        <w:t>a</w:t>
      </w:r>
      <w:r>
        <w:rPr>
          <w:rFonts w:cs="Arial" w:hAnsi="Arial" w:eastAsia="Arial" w:ascii="Arial"/>
          <w:color w:val="060606"/>
          <w:spacing w:val="17"/>
          <w:w w:val="8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é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me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tar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60606"/>
          <w:spacing w:val="0"/>
          <w:w w:val="78"/>
          <w:sz w:val="19"/>
          <w:szCs w:val="19"/>
        </w:rPr>
        <w:t>se</w:t>
      </w:r>
      <w:r>
        <w:rPr>
          <w:rFonts w:cs="Arial" w:hAnsi="Arial" w:eastAsia="Arial" w:ascii="Arial"/>
          <w:color w:val="060606"/>
          <w:spacing w:val="0"/>
          <w:w w:val="7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060606"/>
          <w:spacing w:val="8"/>
          <w:w w:val="11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8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8"/>
          <w:w w:val="1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ad,</w:t>
      </w:r>
      <w:r>
        <w:rPr>
          <w:rFonts w:cs="Times New Roman" w:hAnsi="Times New Roman" w:eastAsia="Times New Roman" w:ascii="Times New Roman"/>
          <w:color w:val="060606"/>
          <w:spacing w:val="1"/>
          <w:w w:val="10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pro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gre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8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a.</w:t>
      </w:r>
      <w:r>
        <w:rPr>
          <w:rFonts w:cs="Times New Roman" w:hAnsi="Times New Roman" w:eastAsia="Times New Roman" w:ascii="Times New Roman"/>
          <w:color w:val="060606"/>
          <w:spacing w:val="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1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tra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rre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d,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19"/>
          <w:szCs w:val="19"/>
        </w:rPr>
        <w:t>a.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zará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ro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gres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229"/>
        <w:ind w:left="909" w:right="1383" w:firstLine="14"/>
      </w:pPr>
      <w:r>
        <w:pict>
          <v:shape type="#_x0000_t75" style="position:absolute;margin-left:91.0739pt;margin-top:-0.161513pt;width:414.332pt;height:33.8416pt;mso-position-horizontal-relative:page;mso-position-vertical-relative:paragraph;z-index:-383">
            <v:imagedata o:title="" r:id="rId13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9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28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7"/>
          <w:w w:val="12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5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5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crea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7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é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a.</w:t>
      </w:r>
      <w:r>
        <w:rPr>
          <w:rFonts w:cs="Times New Roman" w:hAnsi="Times New Roman" w:eastAsia="Times New Roman" w:ascii="Times New Roman"/>
          <w:color w:val="060606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rí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4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1"/>
          <w:szCs w:val="21"/>
        </w:rPr>
        <w:t>a,</w:t>
      </w:r>
      <w:r>
        <w:rPr>
          <w:rFonts w:cs="Times New Roman" w:hAnsi="Times New Roman" w:eastAsia="Times New Roman" w:ascii="Times New Roman"/>
          <w:color w:val="060606"/>
          <w:spacing w:val="12"/>
          <w:w w:val="9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úb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lic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o,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fo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ro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ur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pal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ad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245"/>
        <w:ind w:left="937" w:right="1379"/>
      </w:pPr>
      <w:r>
        <w:pict>
          <v:shape type="#_x0000_t75" style="position:absolute;margin-left:92.1538pt;margin-top:0.228729pt;width:413.972pt;height:45.3622pt;mso-position-horizontal-relative:page;mso-position-vertical-relative:paragraph;z-index:-384">
            <v:imagedata o:title="" r:id="rId14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rm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6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color w:val="060606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c:I</w:t>
      </w:r>
      <w:r>
        <w:rPr>
          <w:rFonts w:cs="Times New Roman" w:hAnsi="Times New Roman" w:eastAsia="Times New Roman" w:ascii="Times New Roman"/>
          <w:color w:val="060606"/>
          <w:spacing w:val="44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9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8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tar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29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4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ara</w:t>
      </w:r>
      <w:r>
        <w:rPr>
          <w:rFonts w:cs="Times New Roman" w:hAnsi="Times New Roman" w:eastAsia="Times New Roman" w:ascii="Times New Roman"/>
          <w:color w:val="060606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eca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7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pú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co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7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lít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7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era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7"/>
          <w:w w:val="12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est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60606"/>
          <w:spacing w:val="7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4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rs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7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rs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15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8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ah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rro</w:t>
      </w:r>
      <w:r>
        <w:rPr>
          <w:rFonts w:cs="Times New Roman" w:hAnsi="Times New Roman" w:eastAsia="Times New Roman" w:ascii="Times New Roman"/>
          <w:color w:val="060606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29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0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rod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ct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sarro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60606"/>
          <w:spacing w:val="7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i/>
          <w:color w:val="060606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i/>
          <w:color w:val="060606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pro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eso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oc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i/>
          <w:color w:val="060606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i/>
          <w:color w:val="060606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rarán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-3"/>
          <w:w w:val="9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ej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color w:val="060606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234"/>
        <w:ind w:left="937" w:right="1385"/>
      </w:pPr>
      <w:r>
        <w:pict>
          <v:shape type="#_x0000_t75" style="position:absolute;margin-left:92.1538pt;margin-top:-0.31754pt;width:413.252pt;height:45.7222pt;mso-position-horizontal-relative:page;mso-position-vertical-relative:paragraph;z-index:-385">
            <v:imagedata o:title="" r:id="rId15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uer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7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ód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tari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28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rt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c:I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rv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rnas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76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060606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rec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5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5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35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4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rnas</w:t>
      </w:r>
      <w:r>
        <w:rPr>
          <w:rFonts w:cs="Times New Roman" w:hAnsi="Times New Roman" w:eastAsia="Times New Roman" w:ascii="Times New Roman"/>
          <w:color w:val="060606"/>
          <w:spacing w:val="2"/>
          <w:w w:val="10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pe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16"/>
          <w:w w:val="12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2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rc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9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9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ará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ara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exact" w:line="200"/>
        <w:ind w:left="937" w:right="1370"/>
      </w:pPr>
      <w:r>
        <w:pict>
          <v:shape type="#_x0000_t75" style="position:absolute;margin-left:92.1538pt;margin-top:-0.000411284pt;width:413.972pt;height:22.6811pt;mso-position-horizontal-relative:page;mso-position-vertical-relative:paragraph;z-index:-386">
            <v:imagedata o:title="" r:id="rId16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7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9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ód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8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8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4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60606"/>
          <w:spacing w:val="0"/>
          <w:w w:val="62"/>
          <w:sz w:val="20"/>
          <w:szCs w:val="20"/>
        </w:rPr>
        <w:t>de:</w:t>
      </w:r>
      <w:r>
        <w:rPr>
          <w:rFonts w:cs="Arial" w:hAnsi="Arial" w:eastAsia="Arial" w:ascii="Arial"/>
          <w:color w:val="060606"/>
          <w:spacing w:val="21"/>
          <w:w w:val="6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8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tra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8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5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19"/>
          <w:szCs w:val="19"/>
        </w:rPr>
        <w:t>arreg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pri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353535"/>
          <w:spacing w:val="0"/>
          <w:w w:val="106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353535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exact" w:line="220"/>
        <w:ind w:left="937" w:right="1377"/>
      </w:pPr>
      <w:r>
        <w:pict>
          <v:shape type="#_x0000_t75" style="position:absolute;margin-left:92.1538pt;margin-top:0.319589pt;width:413.972pt;height:34.2016pt;mso-position-horizontal-relative:page;mso-position-vertical-relative:paragraph;z-index:-387">
            <v:imagedata o:title="" r:id="rId17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2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era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3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60606"/>
          <w:spacing w:val="3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9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 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34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9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bu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tar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7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ne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36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arac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2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res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353535"/>
          <w:spacing w:val="0"/>
          <w:w w:val="98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-3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ue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tr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a.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19"/>
          <w:szCs w:val="19"/>
        </w:rPr>
        <w:t>pec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19"/>
          <w:szCs w:val="19"/>
        </w:rPr>
        <w:t>va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ind w:left="937" w:right="1377"/>
      </w:pPr>
      <w:r>
        <w:pict>
          <v:shape type="#_x0000_t75" style="position:absolute;margin-left:92.1538pt;margin-top:0.877811pt;width:413.972pt;height:108.005pt;mso-position-horizontal-relative:page;mso-position-vertical-relative:paragraph;z-index:-388">
            <v:imagedata o:title="" r:id="rId18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0"/>
          <w:sz w:val="19"/>
          <w:szCs w:val="19"/>
        </w:rPr>
        <w:t>so</w:t>
      </w:r>
      <w:r>
        <w:rPr>
          <w:rFonts w:cs="Times New Roman" w:hAnsi="Times New Roman" w:eastAsia="Times New Roman" w:ascii="Times New Roman"/>
          <w:color w:val="060606"/>
          <w:spacing w:val="9"/>
          <w:w w:val="11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37"/>
          <w:w w:val="8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9"/>
          <w:w w:val="12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4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23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é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6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3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no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16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3"/>
          <w:sz w:val="19"/>
          <w:szCs w:val="19"/>
        </w:rPr>
        <w:t>ñ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6"/>
          <w:w w:val="11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41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pod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41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2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reso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áx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color w:val="060606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tro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rm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232323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9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á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am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be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232323"/>
          <w:spacing w:val="0"/>
          <w:w w:val="10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9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60606"/>
          <w:spacing w:val="0"/>
          <w:w w:val="100"/>
          <w:sz w:val="16"/>
          <w:szCs w:val="16"/>
        </w:rPr>
        <w:t>para</w:t>
      </w:r>
      <w:r>
        <w:rPr>
          <w:rFonts w:cs="Arial" w:hAnsi="Arial" w:eastAsia="Arial" w:ascii="Arial"/>
          <w:color w:val="060606"/>
          <w:spacing w:val="2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ob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pos</w:t>
      </w:r>
      <w:r>
        <w:rPr>
          <w:rFonts w:cs="Times New Roman" w:hAnsi="Times New Roman" w:eastAsia="Times New Roman" w:ascii="Times New Roman"/>
          <w:color w:val="232323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353535"/>
          <w:spacing w:val="0"/>
          <w:w w:val="9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353535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rars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rs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21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za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rá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os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ind w:left="937" w:right="1379"/>
        <w:sectPr>
          <w:pgMar w:header="999" w:footer="1177" w:top="1760" w:bottom="280" w:left="920" w:right="460"/>
          <w:headerReference w:type="default" r:id="rId4"/>
          <w:footerReference w:type="default" r:id="rId5"/>
          <w:pgSz w:w="11980" w:h="16820"/>
        </w:sectPr>
      </w:pPr>
      <w:r>
        <w:pict>
          <v:shape type="#_x0000_t75" style="position:absolute;margin-left:457.889pt;margin-top:772.597pt;width:112.313pt;height:16.9208pt;mso-position-horizontal-relative:page;mso-position-vertical-relative:page;z-index:-389">
            <v:imagedata o:title="" r:id="rId19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37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color w:val="060606"/>
          <w:spacing w:val="0"/>
          <w:w w:val="128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ara</w:t>
      </w:r>
      <w:r>
        <w:rPr>
          <w:rFonts w:cs="Times New Roman" w:hAnsi="Times New Roman" w:eastAsia="Times New Roman" w:ascii="Times New Roman"/>
          <w:color w:val="060606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060606"/>
          <w:spacing w:val="4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é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19"/>
          <w:szCs w:val="19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6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rn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11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232323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2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ta,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ará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pa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án</w:t>
      </w:r>
      <w:r>
        <w:rPr>
          <w:rFonts w:cs="Times New Roman" w:hAnsi="Times New Roman" w:eastAsia="Times New Roman" w:ascii="Times New Roman"/>
          <w:color w:val="060606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3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ast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3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76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nd</w:t>
      </w:r>
      <w:r>
        <w:rPr>
          <w:rFonts w:cs="Times New Roman" w:hAnsi="Times New Roman" w:eastAsia="Times New Roman" w:ascii="Times New Roman"/>
          <w:color w:val="232323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ca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end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42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ov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it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30"/>
          <w:w w:val="92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19"/>
          <w:szCs w:val="19"/>
        </w:rPr>
        <w:t>ro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Ú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8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23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68"/>
          <w:sz w:val="19"/>
          <w:szCs w:val="19"/>
        </w:rPr>
        <w:t>·</w:t>
      </w:r>
      <w:r>
        <w:rPr>
          <w:rFonts w:cs="Times New Roman" w:hAnsi="Times New Roman" w:eastAsia="Times New Roman" w:ascii="Times New Roman"/>
          <w:color w:val="232323"/>
          <w:spacing w:val="0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2323"/>
          <w:spacing w:val="14"/>
          <w:w w:val="68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82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before="48" w:lineRule="auto" w:line="223"/>
        <w:ind w:left="4779" w:right="5146" w:hanging="7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-12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5"/>
          <w:szCs w:val="15"/>
        </w:rPr>
        <w:t>el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5"/>
          <w:szCs w:val="15"/>
        </w:rPr>
        <w:t>                   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8"/>
          <w:position w:val="1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color w:val="070707"/>
          <w:spacing w:val="0"/>
          <w:w w:val="40"/>
          <w:position w:val="1"/>
          <w:sz w:val="16"/>
          <w:szCs w:val="16"/>
        </w:rPr>
        <w:t>·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position w:val="1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position w:val="1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position w:val="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49"/>
          <w:position w:val="1"/>
          <w:sz w:val="16"/>
          <w:szCs w:val="16"/>
        </w:rPr>
        <w:t>11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position w:val="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1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6"/>
          <w:szCs w:val="16"/>
        </w:rPr>
        <w:t>no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6"/>
          <w:szCs w:val="16"/>
        </w:rPr>
        <w:t>no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6"/>
          <w:szCs w:val="16"/>
        </w:rPr>
        <w:t>              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1"/>
          <w:sz w:val="16"/>
          <w:szCs w:val="16"/>
        </w:rPr>
        <w:t>vc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46"/>
          <w:position w:val="1"/>
          <w:sz w:val="16"/>
          <w:szCs w:val="16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position w:val="1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position w:val="1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1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1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position w:val="1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1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position w:val="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position w:val="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68"/>
          <w:position w:val="0"/>
          <w:sz w:val="16"/>
          <w:szCs w:val="16"/>
        </w:rPr>
        <w:t>iz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position w:val="0"/>
          <w:sz w:val="16"/>
          <w:szCs w:val="16"/>
        </w:rPr>
        <w:t>il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position w:val="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6"/>
          <w:szCs w:val="16"/>
        </w:rPr>
        <w:t>           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6"/>
          <w:position w:val="1"/>
          <w:sz w:val="16"/>
          <w:szCs w:val="16"/>
        </w:rPr>
        <w:t>{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position w:val="1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position w:val="1"/>
          <w:sz w:val="16"/>
          <w:szCs w:val="16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position w:val="1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position w:val="1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position w:val="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position w:val="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position w:val="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4"/>
          <w:w w:val="88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position w:val="1"/>
          <w:sz w:val="16"/>
          <w:szCs w:val="16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position w:val="1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1"/>
          <w:sz w:val="16"/>
          <w:szCs w:val="16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180"/>
        <w:ind w:left="5036" w:right="4906"/>
      </w:pPr>
      <w:r>
        <w:rPr>
          <w:rFonts w:cs="Times New Roman" w:hAnsi="Times New Roman" w:eastAsia="Times New Roman" w:ascii="Times New Roman"/>
          <w:color w:val="070707"/>
          <w:spacing w:val="0"/>
          <w:w w:val="50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sz w:val="17"/>
          <w:szCs w:val="17"/>
        </w:rPr>
        <w:t>                          </w:t>
      </w:r>
      <w:r>
        <w:rPr>
          <w:rFonts w:cs="Times New Roman" w:hAnsi="Times New Roman" w:eastAsia="Times New Roman" w:ascii="Times New Roman"/>
          <w:color w:val="070707"/>
          <w:spacing w:val="2"/>
          <w:w w:val="5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6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-2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17"/>
          <w:szCs w:val="17"/>
        </w:rPr>
        <w:t>O</w:t>
      </w:r>
      <w:r>
        <w:rPr>
          <w:rFonts w:cs="Times New Roman" w:hAnsi="Times New Roman" w:eastAsia="Times New Roman" w:ascii="Times New Roman"/>
          <w:color w:val="070707"/>
          <w:spacing w:val="6"/>
          <w:w w:val="7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-5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es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76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82"/>
          <w:sz w:val="17"/>
          <w:szCs w:val="17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60"/>
          <w:sz w:val="17"/>
          <w:szCs w:val="17"/>
        </w:rPr>
        <w:t>i&lt;</w:t>
      </w:r>
      <w:r>
        <w:rPr>
          <w:rFonts w:cs="Times New Roman" w:hAnsi="Times New Roman" w:eastAsia="Times New Roman" w:ascii="Times New Roman"/>
          <w:color w:val="070707"/>
          <w:spacing w:val="0"/>
          <w:w w:val="7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17"/>
          <w:szCs w:val="17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7"/>
          <w:szCs w:val="17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180"/>
        <w:ind w:left="5020" w:right="4904"/>
      </w:pPr>
      <w:r>
        <w:rPr>
          <w:rFonts w:cs="Times New Roman" w:hAnsi="Times New Roman" w:eastAsia="Times New Roman" w:ascii="Times New Roman"/>
          <w:color w:val="070707"/>
          <w:spacing w:val="0"/>
          <w:w w:val="79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position w:val="-1"/>
          <w:sz w:val="18"/>
          <w:szCs w:val="18"/>
        </w:rPr>
        <w:t>              </w:t>
      </w:r>
      <w:r>
        <w:rPr>
          <w:rFonts w:cs="Times New Roman" w:hAnsi="Times New Roman" w:eastAsia="Times New Roman" w:ascii="Times New Roman"/>
          <w:color w:val="070707"/>
          <w:spacing w:val="29"/>
          <w:w w:val="79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position w:val="1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position w:val="1"/>
          <w:sz w:val="17"/>
          <w:szCs w:val="17"/>
        </w:rPr>
        <w:t>2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-6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es</w:t>
      </w:r>
      <w:r>
        <w:rPr>
          <w:rFonts w:cs="Times New Roman" w:hAnsi="Times New Roman" w:eastAsia="Times New Roman" w:ascii="Times New Roman"/>
          <w:color w:val="070707"/>
          <w:spacing w:val="-1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position w:val="1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76"/>
          <w:position w:val="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position w:val="1"/>
          <w:sz w:val="17"/>
          <w:szCs w:val="17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1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position w:val="1"/>
          <w:sz w:val="17"/>
          <w:szCs w:val="17"/>
        </w:rPr>
        <w:t>i</w:t>
      </w:r>
      <w:r>
        <w:rPr>
          <w:rFonts w:cs="Malgun Gothic" w:hAnsi="Malgun Gothic" w:eastAsia="Malgun Gothic" w:ascii="Malgun Gothic"/>
          <w:color w:val="070707"/>
          <w:spacing w:val="0"/>
          <w:w w:val="46"/>
          <w:position w:val="1"/>
          <w:sz w:val="17"/>
          <w:szCs w:val="17"/>
        </w:rPr>
        <w:t>�</w:t>
      </w:r>
      <w:r>
        <w:rPr>
          <w:rFonts w:cs="Times New Roman" w:hAnsi="Times New Roman" w:eastAsia="Times New Roman" w:ascii="Times New Roman"/>
          <w:color w:val="070707"/>
          <w:spacing w:val="0"/>
          <w:w w:val="63"/>
          <w:position w:val="1"/>
          <w:sz w:val="17"/>
          <w:szCs w:val="17"/>
        </w:rPr>
        <w:t>'ll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1"/>
          <w:sz w:val="17"/>
          <w:szCs w:val="17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position w:val="1"/>
          <w:sz w:val="17"/>
          <w:szCs w:val="17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180"/>
        <w:ind w:left="5020" w:right="4904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           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position w:val="1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position w:val="1"/>
          <w:sz w:val="17"/>
          <w:szCs w:val="17"/>
        </w:rPr>
        <w:t>4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es</w:t>
      </w:r>
      <w:r>
        <w:rPr>
          <w:rFonts w:cs="Times New Roman" w:hAnsi="Times New Roman" w:eastAsia="Times New Roman" w:ascii="Times New Roman"/>
          <w:color w:val="070707"/>
          <w:spacing w:val="-15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position w:val="1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76"/>
          <w:position w:val="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position w:val="1"/>
          <w:sz w:val="17"/>
          <w:szCs w:val="17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1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position w:val="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position w:val="1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1"/>
          <w:sz w:val="17"/>
          <w:szCs w:val="17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position w:val="1"/>
          <w:sz w:val="17"/>
          <w:szCs w:val="17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position w:val="1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160"/>
        <w:ind w:left="5015" w:right="4900"/>
      </w:pPr>
      <w:r>
        <w:pict>
          <v:shape type="#_x0000_t75" style="position:absolute;margin-left:228.225pt;margin-top:-59.8014pt;width:131.751pt;height:133.566pt;mso-position-horizontal-relative:page;mso-position-vertical-relative:paragraph;z-index:-367">
            <v:imagedata o:title="" r:id="rId22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17"/>
          <w:szCs w:val="17"/>
        </w:rPr>
        <w:t>4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17"/>
          <w:szCs w:val="17"/>
        </w:rPr>
        <w:t>           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position w:val="-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position w:val="-1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position w:val="-1"/>
          <w:sz w:val="17"/>
          <w:szCs w:val="17"/>
        </w:rPr>
        <w:t>6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position w:val="-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17"/>
          <w:szCs w:val="17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position w:val="-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position w:val="-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position w:val="-1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76"/>
          <w:position w:val="-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55"/>
          <w:position w:val="-1"/>
          <w:sz w:val="17"/>
          <w:szCs w:val="17"/>
        </w:rPr>
        <w:t>11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-1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position w:val="-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64"/>
          <w:position w:val="-1"/>
          <w:sz w:val="17"/>
          <w:szCs w:val="17"/>
        </w:rPr>
        <w:t>c: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-1"/>
          <w:sz w:val="17"/>
          <w:szCs w:val="17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position w:val="-1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position w:val="-1"/>
          <w:sz w:val="17"/>
          <w:szCs w:val="17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200"/>
        <w:ind w:left="5017" w:right="4902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70707"/>
          <w:spacing w:val="0"/>
          <w:w w:val="40"/>
          <w:sz w:val="16"/>
          <w:szCs w:val="16"/>
        </w:rPr>
        <w:t>1</w:t>
      </w:r>
      <w:r>
        <w:rPr>
          <w:rFonts w:cs="Arial" w:hAnsi="Arial" w:eastAsia="Arial" w:ascii="Arial"/>
          <w:color w:val="070707"/>
          <w:spacing w:val="0"/>
          <w:w w:val="121"/>
          <w:sz w:val="16"/>
          <w:szCs w:val="16"/>
        </w:rPr>
        <w:t>8</w:t>
      </w:r>
      <w:r>
        <w:rPr>
          <w:rFonts w:cs="Arial" w:hAnsi="Arial" w:eastAsia="Arial" w:ascii="Arial"/>
          <w:color w:val="070707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76"/>
          <w:sz w:val="17"/>
          <w:szCs w:val="17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7"/>
          <w:szCs w:val="17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64"/>
          <w:sz w:val="17"/>
          <w:szCs w:val="17"/>
        </w:rPr>
        <w:t>c: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7"/>
          <w:szCs w:val="17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7"/>
          <w:szCs w:val="17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180"/>
        <w:ind w:left="5020" w:right="4905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6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          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0</w:t>
      </w:r>
      <w:r>
        <w:rPr>
          <w:rFonts w:cs="Times New Roman" w:hAnsi="Times New Roman" w:eastAsia="Times New Roman" w:ascii="Times New Roman"/>
          <w:color w:val="070707"/>
          <w:spacing w:val="-12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1"/>
          <w:sz w:val="17"/>
          <w:szCs w:val="17"/>
        </w:rPr>
        <w:t>es</w:t>
      </w:r>
      <w:r>
        <w:rPr>
          <w:rFonts w:cs="Times New Roman" w:hAnsi="Times New Roman" w:eastAsia="Times New Roman" w:ascii="Times New Roman"/>
          <w:color w:val="070707"/>
          <w:spacing w:val="-15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position w:val="1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position w:val="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position w:val="1"/>
          <w:sz w:val="17"/>
          <w:szCs w:val="17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position w:val="1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position w:val="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position w:val="1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1"/>
          <w:sz w:val="17"/>
          <w:szCs w:val="17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position w:val="1"/>
          <w:sz w:val="17"/>
          <w:szCs w:val="17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position w:val="1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180"/>
        <w:ind w:left="5021" w:right="4906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6"/>
          <w:szCs w:val="16"/>
        </w:rPr>
        <w:t>7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6"/>
          <w:szCs w:val="16"/>
        </w:rPr>
        <w:t>            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2</w:t>
      </w:r>
      <w:r>
        <w:rPr>
          <w:rFonts w:cs="Times New Roman" w:hAnsi="Times New Roman" w:eastAsia="Times New Roman" w:ascii="Times New Roman"/>
          <w:color w:val="070707"/>
          <w:spacing w:val="-12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el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-1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68"/>
          <w:sz w:val="17"/>
          <w:szCs w:val="17"/>
        </w:rPr>
        <w:t>:i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7"/>
          <w:szCs w:val="17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7"/>
          <w:szCs w:val="17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7"/>
          <w:szCs w:val="17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7"/>
          <w:szCs w:val="17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180"/>
        <w:ind w:left="5021" w:right="4898"/>
      </w:pPr>
      <w:r>
        <w:rPr>
          <w:rFonts w:cs="Arial" w:hAnsi="Arial" w:eastAsia="Arial" w:ascii="Arial"/>
          <w:color w:val="070707"/>
          <w:spacing w:val="0"/>
          <w:w w:val="100"/>
          <w:sz w:val="16"/>
          <w:szCs w:val="16"/>
        </w:rPr>
        <w:t>8</w:t>
      </w:r>
      <w:r>
        <w:rPr>
          <w:rFonts w:cs="Arial" w:hAnsi="Arial" w:eastAsia="Arial" w:ascii="Arial"/>
          <w:color w:val="070707"/>
          <w:spacing w:val="0"/>
          <w:w w:val="100"/>
          <w:sz w:val="16"/>
          <w:szCs w:val="16"/>
        </w:rPr>
        <w:t>          </w:t>
      </w:r>
      <w:r>
        <w:rPr>
          <w:rFonts w:cs="Arial" w:hAnsi="Arial" w:eastAsia="Arial" w:ascii="Arial"/>
          <w:color w:val="070707"/>
          <w:spacing w:val="4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4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-15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73"/>
          <w:sz w:val="17"/>
          <w:szCs w:val="17"/>
        </w:rPr>
        <w:t>u.</w:t>
      </w:r>
      <w:r>
        <w:rPr>
          <w:rFonts w:cs="Times New Roman" w:hAnsi="Times New Roman" w:eastAsia="Times New Roman" w:ascii="Times New Roman"/>
          <w:color w:val="070707"/>
          <w:spacing w:val="0"/>
          <w:w w:val="84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7"/>
          <w:szCs w:val="17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17"/>
          <w:szCs w:val="17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7"/>
          <w:szCs w:val="17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180"/>
        <w:ind w:left="5021" w:right="4898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9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           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6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el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7"/>
          <w:szCs w:val="17"/>
        </w:rPr>
        <w:t>es</w:t>
      </w:r>
      <w:r>
        <w:rPr>
          <w:rFonts w:cs="Times New Roman" w:hAnsi="Times New Roman" w:eastAsia="Times New Roman" w:ascii="Times New Roman"/>
          <w:color w:val="070707"/>
          <w:spacing w:val="-16"/>
          <w:w w:val="100"/>
          <w:sz w:val="17"/>
          <w:szCs w:val="17"/>
        </w:rPr>
        <w:t> </w:t>
      </w:r>
      <w:r>
        <w:rPr>
          <w:rFonts w:cs="Malgun Gothic" w:hAnsi="Malgun Gothic" w:eastAsia="Malgun Gothic" w:ascii="Malgun Gothic"/>
          <w:color w:val="070707"/>
          <w:spacing w:val="0"/>
          <w:w w:val="38"/>
          <w:sz w:val="17"/>
          <w:szCs w:val="17"/>
        </w:rPr>
        <w:t>�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17"/>
          <w:szCs w:val="17"/>
        </w:rPr>
        <w:t>1t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7"/>
          <w:szCs w:val="17"/>
        </w:rPr>
        <w:t>k-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17"/>
          <w:szCs w:val="17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70"/>
          <w:sz w:val="17"/>
          <w:szCs w:val="17"/>
        </w:rPr>
        <w:t>c: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7"/>
          <w:szCs w:val="17"/>
        </w:rPr>
        <w:jc w:val="center"/>
        <w:spacing w:lineRule="exact" w:line="180"/>
        <w:ind w:left="5021" w:right="4899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3"/>
          <w:sz w:val="11"/>
          <w:szCs w:val="11"/>
        </w:rPr>
        <w:t>()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3"/>
          <w:sz w:val="11"/>
          <w:szCs w:val="11"/>
        </w:rPr>
        <w:t>                 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position w:val="3"/>
          <w:sz w:val="11"/>
          <w:szCs w:val="11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position w:val="0"/>
          <w:sz w:val="16"/>
          <w:szCs w:val="16"/>
        </w:rPr>
        <w:t>2</w:t>
      </w:r>
      <w:r>
        <w:rPr>
          <w:rFonts w:cs="Arial" w:hAnsi="Arial" w:eastAsia="Arial" w:ascii="Arial"/>
          <w:color w:val="070707"/>
          <w:spacing w:val="0"/>
          <w:w w:val="100"/>
          <w:position w:val="0"/>
          <w:sz w:val="16"/>
          <w:szCs w:val="16"/>
        </w:rPr>
        <w:t>8</w:t>
      </w:r>
      <w:r>
        <w:rPr>
          <w:rFonts w:cs="Arial" w:hAnsi="Arial" w:eastAsia="Arial" w:ascii="Arial"/>
          <w:color w:val="070707"/>
          <w:spacing w:val="-6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position w:val="0"/>
          <w:sz w:val="17"/>
          <w:szCs w:val="17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position w:val="0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position w:val="0"/>
          <w:sz w:val="17"/>
          <w:szCs w:val="17"/>
        </w:rPr>
        <w:t>l</w:t>
      </w:r>
      <w:r>
        <w:rPr>
          <w:rFonts w:cs="Times New Roman" w:hAnsi="Times New Roman" w:eastAsia="Times New Roman" w:ascii="Times New Roman"/>
          <w:color w:val="070707"/>
          <w:spacing w:val="21"/>
          <w:w w:val="89"/>
          <w:position w:val="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7"/>
          <w:szCs w:val="17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7"/>
          <w:szCs w:val="17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0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-16"/>
          <w:w w:val="100"/>
          <w:position w:val="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position w:val="0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position w:val="0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position w:val="0"/>
          <w:sz w:val="17"/>
          <w:szCs w:val="17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position w:val="0"/>
          <w:sz w:val="17"/>
          <w:szCs w:val="17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position w:val="0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61"/>
          <w:position w:val="0"/>
          <w:sz w:val="17"/>
          <w:szCs w:val="17"/>
        </w:rPr>
        <w:t>c.</w:t>
      </w:r>
      <w:r>
        <w:rPr>
          <w:rFonts w:cs="Times New Roman" w:hAnsi="Times New Roman" w:eastAsia="Times New Roman" w:ascii="Times New Roman"/>
          <w:color w:val="070707"/>
          <w:spacing w:val="0"/>
          <w:w w:val="43"/>
          <w:position w:val="0"/>
          <w:sz w:val="17"/>
          <w:szCs w:val="17"/>
        </w:rPr>
        <w:t>'11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position w:val="0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76"/>
          <w:position w:val="0"/>
          <w:sz w:val="17"/>
          <w:szCs w:val="17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54"/>
        <w:ind w:left="1800" w:right="1906"/>
      </w:pPr>
      <w:r>
        <w:pict>
          <v:shape type="#_x0000_t75" style="position:absolute;margin-left:89.274pt;margin-top:0.12195pt;width:413.252pt;height:159.848pt;mso-position-horizontal-relative:page;mso-position-vertical-relative:paragraph;z-index:-368">
            <v:imagedata o:title="" r:id="rId23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el</w:t>
      </w:r>
      <w:r>
        <w:rPr>
          <w:rFonts w:cs="Arial" w:hAnsi="Arial" w:eastAsia="Arial" w:ascii="Arial"/>
          <w:color w:val="070707"/>
          <w:spacing w:val="2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íc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39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am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8"/>
          <w:szCs w:val="18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13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color w:val="070707"/>
          <w:spacing w:val="6"/>
          <w:w w:val="10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nc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ara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6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be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13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8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8"/>
          <w:szCs w:val="18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8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8"/>
          <w:w w:val="7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8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be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rán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acre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acre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5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8"/>
          <w:w w:val="10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us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25"/>
          <w:w w:val="10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35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43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5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3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2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fis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23"/>
          <w:w w:val="7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pe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e,</w:t>
      </w:r>
      <w:r>
        <w:rPr>
          <w:rFonts w:cs="Times New Roman" w:hAnsi="Times New Roman" w:eastAsia="Times New Roman" w:ascii="Times New Roman"/>
          <w:color w:val="070707"/>
          <w:spacing w:val="6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rá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7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ll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1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ute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70707"/>
          <w:spacing w:val="4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11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ill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34"/>
        <w:ind w:left="1800" w:right="1902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21"/>
          <w:w w:val="7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-DG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02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04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7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áx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0"/>
          <w:szCs w:val="20"/>
        </w:rPr>
        <w:t>para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nv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89"/>
          <w:sz w:val="19"/>
          <w:szCs w:val="19"/>
        </w:rPr>
        <w:t>para</w:t>
      </w:r>
      <w:r>
        <w:rPr>
          <w:rFonts w:cs="Arial" w:hAnsi="Arial" w:eastAsia="Arial" w:ascii="Arial"/>
          <w:color w:val="070707"/>
          <w:spacing w:val="18"/>
          <w:w w:val="8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fr</w:t>
      </w:r>
      <w:r>
        <w:rPr>
          <w:rFonts w:cs="Times New Roman" w:hAnsi="Times New Roman" w:eastAsia="Times New Roman" w:ascii="Times New Roman"/>
          <w:color w:val="070707"/>
          <w:spacing w:val="0"/>
          <w:w w:val="5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8"/>
          <w:szCs w:val="18"/>
        </w:rPr>
        <w:t>ás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gra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fa</w:t>
      </w:r>
      <w:r>
        <w:rPr>
          <w:rFonts w:cs="Times New Roman" w:hAnsi="Times New Roman" w:eastAsia="Times New Roman" w:ascii="Times New Roman"/>
          <w:color w:val="070707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ro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0"/>
          <w:szCs w:val="20"/>
        </w:rPr>
        <w:t>para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ral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235"/>
        <w:ind w:left="1800" w:right="1918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8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70707"/>
          <w:spacing w:val="1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rib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8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9"/>
          <w:w w:val="10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6"/>
          <w:w w:val="10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0"/>
          <w:szCs w:val="20"/>
        </w:rPr>
        <w:t>para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rtal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29"/>
          <w:w w:val="83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el</w:t>
      </w:r>
      <w:r>
        <w:rPr>
          <w:rFonts w:cs="Arial" w:hAnsi="Arial" w:eastAsia="Arial" w:ascii="Arial"/>
          <w:color w:val="070707"/>
          <w:spacing w:val="35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8"/>
          <w:szCs w:val="18"/>
        </w:rPr>
        <w:t>um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41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41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ob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34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8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tari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be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3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7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1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ind w:left="1814" w:right="7625"/>
      </w:pPr>
      <w:r>
        <w:pict>
          <v:shape type="#_x0000_t75" style="position:absolute;margin-left:89.994pt;margin-top:0.841984pt;width:126.712pt;height:10.4405pt;mso-position-horizontal-relative:page;mso-position-vertical-relative:paragraph;z-index:-369">
            <v:imagedata o:title="" r:id="rId24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5351" w:right="5531"/>
      </w:pPr>
      <w:r>
        <w:pict>
          <v:shape type="#_x0000_t75" style="position:absolute;margin-left:268.542pt;margin-top:1.202pt;width:52.5565pt;height:8.64041pt;mso-position-horizontal-relative:page;mso-position-vertical-relative:paragraph;z-index:-370">
            <v:imagedata o:title="" r:id="rId25"/>
          </v:shape>
        </w:pic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1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w w:val="13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1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w w:val="11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0000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auto" w:line="250"/>
        <w:ind w:left="2015" w:right="2152"/>
      </w:pPr>
      <w:r>
        <w:pict>
          <v:shape type="#_x0000_t75" style="position:absolute;margin-left:89.634pt;margin-top:0.841984pt;width:412.892pt;height:113.045pt;mso-position-horizontal-relative:page;mso-position-vertical-relative:paragraph;z-index:-371">
            <v:imagedata o:title="" r:id="rId26"/>
          </v:shape>
        </w:pict>
      </w:r>
      <w:r>
        <w:rPr>
          <w:rFonts w:cs="Times New Roman" w:hAnsi="Times New Roman" w:eastAsia="Times New Roman" w:ascii="Times New Roman"/>
          <w:color w:val="070707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w w:val="122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color w:val="070707"/>
          <w:w w:val="11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w w:val="111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color w:val="070707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ed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pa</w:t>
      </w:r>
      <w:r>
        <w:rPr>
          <w:rFonts w:cs="Times New Roman" w:hAnsi="Times New Roman" w:eastAsia="Times New Roman" w:ascii="Times New Roman"/>
          <w:color w:val="070707"/>
          <w:spacing w:val="0"/>
          <w:w w:val="122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12"/>
          <w:w w:val="12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6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-4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color w:val="070707"/>
          <w:spacing w:val="19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ea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iza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-1"/>
          <w:w w:val="11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17"/>
          <w:w w:val="11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-24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4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41"/>
          <w:w w:val="1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33"/>
        <w:ind w:left="1800" w:right="1902" w:firstLine="14"/>
      </w:pP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w w:val="144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070707"/>
          <w:w w:val="105"/>
          <w:sz w:val="18"/>
          <w:szCs w:val="18"/>
        </w:rPr>
        <w:t>ic</w:t>
      </w:r>
      <w:r>
        <w:rPr>
          <w:rFonts w:cs="Times New Roman" w:hAnsi="Times New Roman" w:eastAsia="Times New Roman" w:ascii="Times New Roman"/>
          <w:color w:val="070707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w w:val="12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"/>
          <w:w w:val="10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color w:val="070707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it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45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pr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nt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32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3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11"/>
          <w:w w:val="13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36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15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18"/>
          <w:w w:val="11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11"/>
          <w:w w:val="12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za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11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8"/>
          <w:szCs w:val="18"/>
        </w:rPr>
        <w:t>be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4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os</w:t>
      </w:r>
      <w:r>
        <w:rPr>
          <w:rFonts w:cs="Times New Roman" w:hAnsi="Times New Roman" w:eastAsia="Times New Roman" w:ascii="Times New Roman"/>
          <w:color w:val="070707"/>
          <w:spacing w:val="18"/>
          <w:w w:val="10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20"/>
          <w:w w:val="110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9"/>
          <w:szCs w:val="19"/>
        </w:rPr>
        <w:t>para</w:t>
      </w:r>
      <w:r>
        <w:rPr>
          <w:rFonts w:cs="Arial" w:hAnsi="Arial" w:eastAsia="Arial" w:ascii="Arial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70707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ras</w:t>
      </w:r>
      <w:r>
        <w:rPr>
          <w:rFonts w:cs="Times New Roman" w:hAnsi="Times New Roman" w:eastAsia="Times New Roman" w:ascii="Times New Roman"/>
          <w:color w:val="070707"/>
          <w:spacing w:val="3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35"/>
        <w:ind w:left="1800" w:right="1902" w:firstLine="14"/>
      </w:pP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w w:val="16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15"/>
          <w:sz w:val="18"/>
          <w:szCs w:val="18"/>
        </w:rPr>
        <w:t>tí</w:t>
      </w: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w w:val="11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70707"/>
          <w:spacing w:val="18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drá</w:t>
      </w:r>
      <w:r>
        <w:rPr>
          <w:rFonts w:cs="Times New Roman" w:hAnsi="Times New Roman" w:eastAsia="Times New Roman" w:ascii="Times New Roman"/>
          <w:color w:val="070707"/>
          <w:spacing w:val="3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res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20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ad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a.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34"/>
          <w:w w:val="10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ari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3"/>
          <w:w w:val="11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50"/>
        <w:ind w:left="1814" w:right="1913"/>
      </w:pPr>
      <w:r>
        <w:pict>
          <v:shape type="#_x0000_t75" style="position:absolute;margin-left:90.354pt;margin-top:0.481967pt;width:412.172pt;height:60.4829pt;mso-position-horizontal-relative:page;mso-position-vertical-relative:paragraph;z-index:-372">
            <v:imagedata o:title="" r:id="rId27"/>
          </v:shape>
        </w:pict>
      </w: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w w:val="15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w w:val="111"/>
          <w:sz w:val="18"/>
          <w:szCs w:val="18"/>
        </w:rPr>
        <w:t>lf</w:t>
      </w:r>
      <w:r>
        <w:rPr>
          <w:rFonts w:cs="Times New Roman" w:hAnsi="Times New Roman" w:eastAsia="Times New Roman" w:ascii="Times New Roman"/>
          <w:color w:val="070707"/>
          <w:w w:val="9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w w:val="12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13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70707"/>
          <w:spacing w:val="35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pre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ará</w:t>
      </w:r>
      <w:r>
        <w:rPr>
          <w:rFonts w:cs="Times New Roman" w:hAnsi="Times New Roman" w:eastAsia="Times New Roman" w:ascii="Times New Roman"/>
          <w:color w:val="070707"/>
          <w:spacing w:val="14"/>
          <w:w w:val="10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4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ub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33"/>
          <w:w w:val="100"/>
          <w:sz w:val="18"/>
          <w:szCs w:val="18"/>
        </w:rPr>
        <w:t> </w:t>
      </w:r>
      <w:hyperlink r:id="rId28">
        <w:r>
          <w:rPr>
            <w:rFonts w:cs="Times New Roman" w:hAnsi="Times New Roman" w:eastAsia="Times New Roman" w:ascii="Times New Roman"/>
            <w:color w:val="070707"/>
            <w:spacing w:val="0"/>
            <w:w w:val="105"/>
            <w:sz w:val="18"/>
            <w:szCs w:val="18"/>
          </w:rPr>
          <w:t>w</w:t>
        </w:r>
        <w:r>
          <w:rPr>
            <w:rFonts w:cs="Times New Roman" w:hAnsi="Times New Roman" w:eastAsia="Times New Roman" w:ascii="Times New Roman"/>
            <w:color w:val="070707"/>
            <w:spacing w:val="0"/>
            <w:w w:val="110"/>
            <w:sz w:val="18"/>
            <w:szCs w:val="18"/>
          </w:rPr>
          <w:t>ww</w:t>
        </w:r>
        <w:r>
          <w:rPr>
            <w:rFonts w:cs="Times New Roman" w:hAnsi="Times New Roman" w:eastAsia="Times New Roman" w:ascii="Times New Roman"/>
            <w:color w:val="070707"/>
            <w:spacing w:val="0"/>
            <w:w w:val="79"/>
            <w:sz w:val="18"/>
            <w:szCs w:val="18"/>
          </w:rPr>
          <w:t>.</w:t>
        </w:r>
        <w:r>
          <w:rPr>
            <w:rFonts w:cs="Times New Roman" w:hAnsi="Times New Roman" w:eastAsia="Times New Roman" w:ascii="Times New Roman"/>
            <w:color w:val="070707"/>
            <w:spacing w:val="0"/>
            <w:w w:val="123"/>
            <w:sz w:val="18"/>
            <w:szCs w:val="18"/>
          </w:rPr>
          <w:t>s</w:t>
        </w:r>
        <w:r>
          <w:rPr>
            <w:rFonts w:cs="Times New Roman" w:hAnsi="Times New Roman" w:eastAsia="Times New Roman" w:ascii="Times New Roman"/>
            <w:color w:val="070707"/>
            <w:spacing w:val="0"/>
            <w:w w:val="120"/>
            <w:sz w:val="18"/>
            <w:szCs w:val="18"/>
          </w:rPr>
          <w:t>r</w:t>
        </w:r>
        <w:r>
          <w:rPr>
            <w:rFonts w:cs="Times New Roman" w:hAnsi="Times New Roman" w:eastAsia="Times New Roman" w:ascii="Times New Roman"/>
            <w:color w:val="070707"/>
            <w:spacing w:val="0"/>
            <w:w w:val="72"/>
            <w:sz w:val="18"/>
            <w:szCs w:val="18"/>
          </w:rPr>
          <w:t>i</w:t>
        </w:r>
        <w:r>
          <w:rPr>
            <w:rFonts w:cs="Times New Roman" w:hAnsi="Times New Roman" w:eastAsia="Times New Roman" w:ascii="Times New Roman"/>
            <w:color w:val="070707"/>
            <w:spacing w:val="0"/>
            <w:w w:val="111"/>
            <w:sz w:val="18"/>
            <w:szCs w:val="18"/>
          </w:rPr>
          <w:t>.</w:t>
        </w:r>
        <w:r>
          <w:rPr>
            <w:rFonts w:cs="Times New Roman" w:hAnsi="Times New Roman" w:eastAsia="Times New Roman" w:ascii="Times New Roman"/>
            <w:color w:val="070707"/>
            <w:spacing w:val="0"/>
            <w:w w:val="119"/>
            <w:sz w:val="18"/>
            <w:szCs w:val="18"/>
          </w:rPr>
          <w:t>g</w:t>
        </w:r>
        <w:r>
          <w:rPr>
            <w:rFonts w:cs="Times New Roman" w:hAnsi="Times New Roman" w:eastAsia="Times New Roman" w:ascii="Times New Roman"/>
            <w:color w:val="070707"/>
            <w:spacing w:val="0"/>
            <w:w w:val="103"/>
            <w:sz w:val="18"/>
            <w:szCs w:val="18"/>
          </w:rPr>
          <w:t>o</w:t>
        </w:r>
        <w:r>
          <w:rPr>
            <w:rFonts w:cs="Times New Roman" w:hAnsi="Times New Roman" w:eastAsia="Times New Roman" w:ascii="Times New Roman"/>
            <w:color w:val="070707"/>
            <w:spacing w:val="0"/>
            <w:w w:val="111"/>
            <w:sz w:val="18"/>
            <w:szCs w:val="18"/>
          </w:rPr>
          <w:t>b</w:t>
        </w:r>
        <w:r>
          <w:rPr>
            <w:rFonts w:cs="Times New Roman" w:hAnsi="Times New Roman" w:eastAsia="Times New Roman" w:ascii="Times New Roman"/>
            <w:color w:val="070707"/>
            <w:spacing w:val="0"/>
            <w:w w:val="79"/>
            <w:sz w:val="18"/>
            <w:szCs w:val="18"/>
          </w:rPr>
          <w:t>.</w:t>
        </w:r>
        <w:r>
          <w:rPr>
            <w:rFonts w:cs="Times New Roman" w:hAnsi="Times New Roman" w:eastAsia="Times New Roman" w:ascii="Times New Roman"/>
            <w:color w:val="070707"/>
            <w:spacing w:val="0"/>
            <w:w w:val="117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070707"/>
            <w:spacing w:val="0"/>
            <w:w w:val="108"/>
            <w:sz w:val="18"/>
            <w:szCs w:val="18"/>
          </w:rPr>
          <w:t>c</w:t>
        </w:r>
      </w:hyperlink>
      <w:r>
        <w:rPr>
          <w:rFonts w:cs="Times New Roman" w:hAnsi="Times New Roman" w:eastAsia="Times New Roman" w:ascii="Times New Roman"/>
          <w:color w:val="454545"/>
          <w:spacing w:val="0"/>
          <w:w w:val="9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454545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070707"/>
          <w:spacing w:val="0"/>
          <w:w w:val="12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tan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5"/>
          <w:w w:val="10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8"/>
          <w:szCs w:val="18"/>
        </w:rPr>
        <w:t>eq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ind w:left="1814" w:right="8192"/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2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21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95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412"/>
        <w:ind w:left="1829" w:right="6071" w:firstLine="317"/>
      </w:pPr>
      <w:r>
        <w:pict>
          <v:shape type="#_x0000_t75" style="position:absolute;margin-left:20.1587pt;margin-top:785.197pt;width:228.585pt;height:7.92038pt;mso-position-horizontal-relative:page;mso-position-vertical-relative:page;z-index:-374">
            <v:imagedata o:title="" r:id="rId29"/>
          </v:shape>
        </w:pict>
      </w:r>
      <w:r>
        <w:pict>
          <v:shape type="#_x0000_t75" style="position:absolute;margin-left:90.7139pt;margin-top:19.9229pt;width:100.073pt;height:10.8005pt;mso-position-horizontal-relative:page;mso-position-vertical-relative:paragraph;z-index:-373">
            <v:imagedata o:title="" r:id="rId30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a)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070707"/>
          <w:spacing w:val="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pr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4"/>
          <w:w w:val="10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8"/>
          <w:szCs w:val="18"/>
        </w:rPr>
        <w:t>pec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pe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4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2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86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77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33"/>
          <w:szCs w:val="33"/>
        </w:rPr>
        <w:jc w:val="left"/>
        <w:ind w:left="7315"/>
      </w:pPr>
      <w:r>
        <w:pict>
          <v:shape type="#_x0000_t75" style="position:absolute;margin-left:364.656pt;margin-top:32.5048pt;width:212.026pt;height:8.28039pt;mso-position-horizontal-relative:page;mso-position-vertical-relative:paragraph;z-index:-375">
            <v:imagedata o:title="" r:id="rId31"/>
          </v:shape>
        </w:pict>
      </w:r>
      <w:r>
        <w:pict>
          <v:shape type="#_x0000_t75" style="position:absolute;margin-left:460.769pt;margin-top:819.759pt;width:135.351pt;height:3.24015pt;mso-position-horizontal-relative:page;mso-position-vertical-relative:page;z-index:-366">
            <v:imagedata o:title="" r:id="rId32"/>
          </v:shape>
        </w:pict>
      </w:r>
      <w:r>
        <w:pict>
          <v:shape type="#_x0000_t75" style="position:absolute;margin-left:353.136pt;margin-top:67.0665pt;width:78.1148pt;height:3.96019pt;mso-position-horizontal-relative:page;mso-position-vertical-relative:paragraph;z-index:-365">
            <v:imagedata o:title="" r:id="rId33"/>
          </v:shape>
        </w:pict>
      </w:r>
      <w:r>
        <w:pict>
          <v:shape type="#_x0000_t75" style="position:absolute;margin-left:256.303pt;margin-top:67.0665pt;width:39.5974pt;height:3.24015pt;mso-position-horizontal-relative:page;mso-position-vertical-relative:paragraph;z-index:-364">
            <v:imagedata o:title="" r:id="rId34"/>
          </v:shape>
        </w:pict>
      </w:r>
      <w:r>
        <w:rPr>
          <w:rFonts w:cs="Times New Roman" w:hAnsi="Times New Roman" w:eastAsia="Times New Roman" w:ascii="Times New Roman"/>
          <w:color w:val="070707"/>
          <w:w w:val="70"/>
          <w:sz w:val="92"/>
          <w:szCs w:val="92"/>
        </w:rPr>
        <w:t>--</w:t>
      </w:r>
      <w:r>
        <w:rPr>
          <w:rFonts w:cs="Times New Roman" w:hAnsi="Times New Roman" w:eastAsia="Times New Roman" w:ascii="Times New Roman"/>
          <w:color w:val="070707"/>
          <w:w w:val="72"/>
          <w:sz w:val="92"/>
          <w:szCs w:val="92"/>
        </w:rPr>
        <w:t>--</w:t>
      </w:r>
      <w:r>
        <w:rPr>
          <w:rFonts w:cs="Times New Roman" w:hAnsi="Times New Roman" w:eastAsia="Times New Roman" w:ascii="Times New Roman"/>
          <w:color w:val="070707"/>
          <w:w w:val="70"/>
          <w:sz w:val="92"/>
          <w:szCs w:val="92"/>
        </w:rPr>
        <w:t>-</w:t>
      </w:r>
      <w:r>
        <w:rPr>
          <w:rFonts w:cs="Times New Roman" w:hAnsi="Times New Roman" w:eastAsia="Times New Roman" w:ascii="Times New Roman"/>
          <w:color w:val="070707"/>
          <w:w w:val="72"/>
          <w:sz w:val="92"/>
          <w:szCs w:val="92"/>
        </w:rPr>
        <w:t>--</w:t>
      </w:r>
      <w:r>
        <w:rPr>
          <w:rFonts w:cs="Times New Roman" w:hAnsi="Times New Roman" w:eastAsia="Times New Roman" w:ascii="Times New Roman"/>
          <w:color w:val="070707"/>
          <w:w w:val="70"/>
          <w:sz w:val="92"/>
          <w:szCs w:val="92"/>
        </w:rPr>
        <w:t>-</w:t>
      </w:r>
      <w:r>
        <w:rPr>
          <w:rFonts w:cs="Times New Roman" w:hAnsi="Times New Roman" w:eastAsia="Times New Roman" w:ascii="Times New Roman"/>
          <w:color w:val="070707"/>
          <w:w w:val="72"/>
          <w:sz w:val="92"/>
          <w:szCs w:val="92"/>
        </w:rPr>
        <w:t>--</w:t>
      </w:r>
      <w:r>
        <w:rPr>
          <w:rFonts w:cs="Times New Roman" w:hAnsi="Times New Roman" w:eastAsia="Times New Roman" w:ascii="Times New Roman"/>
          <w:color w:val="070707"/>
          <w:w w:val="70"/>
          <w:sz w:val="92"/>
          <w:szCs w:val="92"/>
        </w:rPr>
        <w:t>-</w:t>
      </w:r>
      <w:r>
        <w:rPr>
          <w:rFonts w:cs="Times New Roman" w:hAnsi="Times New Roman" w:eastAsia="Times New Roman" w:ascii="Times New Roman"/>
          <w:color w:val="070707"/>
          <w:w w:val="72"/>
          <w:sz w:val="92"/>
          <w:szCs w:val="92"/>
        </w:rPr>
        <w:t>--</w:t>
      </w:r>
      <w:r>
        <w:rPr>
          <w:rFonts w:cs="Times New Roman" w:hAnsi="Times New Roman" w:eastAsia="Times New Roman" w:ascii="Times New Roman"/>
          <w:color w:val="070707"/>
          <w:w w:val="58"/>
          <w:sz w:val="92"/>
          <w:szCs w:val="92"/>
        </w:rPr>
        <w:t>-</w:t>
      </w:r>
      <w:r>
        <w:rPr>
          <w:rFonts w:cs="Times New Roman" w:hAnsi="Times New Roman" w:eastAsia="Times New Roman" w:ascii="Times New Roman"/>
          <w:color w:val="070707"/>
          <w:w w:val="105"/>
          <w:sz w:val="92"/>
          <w:szCs w:val="92"/>
        </w:rPr>
        <w:t>-</w:t>
      </w:r>
      <w:r>
        <w:rPr>
          <w:rFonts w:cs="Times New Roman" w:hAnsi="Times New Roman" w:eastAsia="Times New Roman" w:ascii="Times New Roman"/>
          <w:color w:val="070707"/>
          <w:w w:val="63"/>
          <w:sz w:val="92"/>
          <w:szCs w:val="92"/>
        </w:rPr>
        <w:t>-</w:t>
      </w:r>
      <w:r>
        <w:rPr>
          <w:rFonts w:cs="Times New Roman" w:hAnsi="Times New Roman" w:eastAsia="Times New Roman" w:ascii="Times New Roman"/>
          <w:color w:val="565656"/>
          <w:w w:val="7"/>
          <w:sz w:val="92"/>
          <w:szCs w:val="92"/>
        </w:rPr>
        <w:t>-</w:t>
      </w:r>
      <w:r>
        <w:rPr>
          <w:rFonts w:cs="Times New Roman" w:hAnsi="Times New Roman" w:eastAsia="Times New Roman" w:ascii="Times New Roman"/>
          <w:color w:val="565656"/>
          <w:spacing w:val="-14"/>
          <w:w w:val="100"/>
          <w:sz w:val="92"/>
          <w:szCs w:val="92"/>
        </w:rPr>
        <w:t> </w:t>
      </w:r>
      <w:r>
        <w:rPr>
          <w:rFonts w:cs="Arial" w:hAnsi="Arial" w:eastAsia="Arial" w:ascii="Arial"/>
          <w:color w:val="2B2B2B"/>
          <w:spacing w:val="0"/>
          <w:w w:val="56"/>
          <w:sz w:val="23"/>
          <w:szCs w:val="23"/>
        </w:rPr>
        <w:t>,</w:t>
      </w:r>
      <w:r>
        <w:rPr>
          <w:rFonts w:cs="Arial" w:hAnsi="Arial" w:eastAsia="Arial" w:ascii="Arial"/>
          <w:color w:val="2B2B2B"/>
          <w:spacing w:val="0"/>
          <w:w w:val="56"/>
          <w:sz w:val="23"/>
          <w:szCs w:val="23"/>
        </w:rPr>
        <w:t>        </w:t>
      </w:r>
      <w:r>
        <w:rPr>
          <w:rFonts w:cs="Arial" w:hAnsi="Arial" w:eastAsia="Arial" w:ascii="Arial"/>
          <w:color w:val="2B2B2B"/>
          <w:spacing w:val="24"/>
          <w:w w:val="5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454545"/>
          <w:spacing w:val="0"/>
          <w:w w:val="34"/>
          <w:sz w:val="33"/>
          <w:szCs w:val="3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3"/>
          <w:szCs w:val="33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6.47852"/>
          <w:szCs w:val="6.47852"/>
        </w:rPr>
        <w:jc w:val="left"/>
        <w:ind w:left="115"/>
        <w:sectPr>
          <w:pgMar w:header="0" w:footer="0" w:top="1580" w:bottom="0" w:left="0" w:right="0"/>
          <w:headerReference w:type="default" r:id="rId20"/>
          <w:footerReference w:type="default" r:id="rId21"/>
          <w:pgSz w:w="11980" w:h="16820"/>
        </w:sectPr>
      </w:pPr>
      <w:r>
        <w:pict>
          <v:shape type="#_x0000_t75" style="position:absolute;margin-left:203.386pt;margin-top:0pt;width:34.9177pt;height:3.24015pt;mso-position-horizontal-relative:page;mso-position-vertical-relative:paragraph;z-index:-363">
            <v:imagedata o:title="" r:id="rId35"/>
          </v:shape>
        </w:pict>
      </w:r>
      <w:r>
        <w:pict>
          <v:shape type="#_x0000_t75" style="position:absolute;margin-left:124.552pt;margin-top:0pt;width:41.7572pt;height:3.24015pt;mso-position-horizontal-relative:page;mso-position-vertical-relative:paragraph;z-index:-362">
            <v:imagedata o:title="" r:id="rId36"/>
          </v:shape>
        </w:pict>
      </w:r>
      <w:r>
        <w:pict>
          <v:shape type="#_x0000_t75" style="width:110.513pt;height:3.24015pt">
            <v:imagedata o:title="" r:id="rId37"/>
          </v:shape>
        </w:pict>
      </w:r>
      <w:r>
        <w:rPr>
          <w:rFonts w:cs="Times New Roman" w:hAnsi="Times New Roman" w:eastAsia="Times New Roman" w:ascii="Times New Roman"/>
          <w:sz w:val="6.47852"/>
          <w:szCs w:val="6.4785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shape type="#_x0000_t75" style="position:absolute;margin-left:5.75962pt;margin-top:819.759pt;width:228.585pt;height:3.96019pt;mso-position-horizontal-relative:page;mso-position-vertical-relative:page;z-index:-348">
            <v:imagedata o:title="" r:id="rId40"/>
          </v:shape>
        </w:pict>
      </w:r>
      <w:r>
        <w:pict>
          <v:shape type="#_x0000_t75" style="position:absolute;margin-left:447.09pt;margin-top:818.679pt;width:149.03pt;height:4.32021pt;mso-position-horizontal-relative:page;mso-position-vertical-relative:page;z-index:-350">
            <v:imagedata o:title="" r:id="rId41"/>
          </v:shape>
        </w:pict>
      </w: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37"/>
        <w:ind w:left="1585" w:right="1399" w:hanging="346"/>
      </w:pPr>
      <w:r>
        <w:pict>
          <v:shape type="#_x0000_t75" style="position:absolute;margin-left:107.633pt;margin-top:2.90554pt;width:397.053pt;height:21.241pt;mso-position-horizontal-relative:page;mso-position-vertical-relative:paragraph;z-index:-351">
            <v:imagedata o:title="" r:id="rId42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60606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20"/>
          <w:w w:val="10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4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esta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60606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5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35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fu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60606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8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585" w:right="1392" w:hanging="331"/>
      </w:pPr>
      <w:r>
        <w:pict>
          <v:shape type="#_x0000_t75" style="position:absolute;margin-left:108.353pt;margin-top:1.41556pt;width:397.053pt;height:85.6841pt;mso-position-horizontal-relative:page;mso-position-vertical-relative:paragraph;z-index:-352">
            <v:imagedata o:title="" r:id="rId43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60606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fa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60606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18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tre</w:t>
      </w:r>
      <w:r>
        <w:rPr>
          <w:rFonts w:cs="Times New Roman" w:hAnsi="Times New Roman" w:eastAsia="Times New Roman" w:ascii="Times New Roman"/>
          <w:color w:val="060606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191919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tract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tre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4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2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pres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323232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191919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7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33"/>
        <w:ind w:left="1600" w:right="1392" w:hanging="346"/>
      </w:pP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60606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35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2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6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za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ifi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43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60606"/>
          <w:spacing w:val="43"/>
          <w:w w:val="10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191919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10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rv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cari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14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FT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91919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191919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20"/>
          <w:szCs w:val="20"/>
        </w:rPr>
        <w:t>rm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191919"/>
          <w:spacing w:val="0"/>
          <w:w w:val="9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60"/>
      </w:pPr>
      <w:r>
        <w:rPr>
          <w:rFonts w:cs="Times New Roman" w:hAnsi="Times New Roman" w:eastAsia="Times New Roman" w:ascii="Times New Roman"/>
          <w:color w:val="060606"/>
          <w:w w:val="35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323232"/>
          <w:w w:val="158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323232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323232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-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6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19"/>
          <w:szCs w:val="19"/>
        </w:rPr>
        <w:t>de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-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-2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45"/>
      </w:pPr>
      <w:r>
        <w:pict>
          <v:shape type="#_x0000_t75" style="position:absolute;margin-left:142.55pt;margin-top:1.41556pt;width:274.302pt;height:11.5205pt;mso-position-horizontal-relative:page;mso-position-vertical-relative:paragraph;z-index:-353">
            <v:imagedata o:title="" r:id="rId44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60606"/>
          <w:spacing w:val="30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191919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191919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6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ras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45"/>
      </w:pPr>
      <w:r>
        <w:pict>
          <v:shape type="#_x0000_t75" style="position:absolute;margin-left:142.55pt;margin-top:1.05554pt;width:362.856pt;height:63.363pt;mso-position-horizontal-relative:page;mso-position-vertical-relative:paragraph;z-index:-354">
            <v:imagedata o:title="" r:id="rId45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323232"/>
          <w:spacing w:val="0"/>
          <w:w w:val="9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323232"/>
          <w:spacing w:val="0"/>
          <w:w w:val="9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323232"/>
          <w:spacing w:val="12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20"/>
          <w:szCs w:val="20"/>
        </w:rPr>
        <w:t>úm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2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60606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2277" w:right="1385" w:hanging="331"/>
      </w:pP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323232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ua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-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6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191919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191919"/>
          <w:spacing w:val="0"/>
          <w:w w:val="8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91919"/>
          <w:spacing w:val="-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191919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11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2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7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color w:val="191919"/>
          <w:spacing w:val="0"/>
          <w:w w:val="6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45"/>
      </w:pPr>
      <w:r>
        <w:rPr>
          <w:rFonts w:cs="Arial" w:hAnsi="Arial" w:eastAsia="Arial" w:ascii="Arial"/>
          <w:i/>
          <w:color w:val="060606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i/>
          <w:color w:val="191919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i/>
          <w:color w:val="191919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i/>
          <w:color w:val="191919"/>
          <w:spacing w:val="4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4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2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tran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191919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420"/>
        <w:ind w:left="952" w:right="6403" w:firstLine="994"/>
      </w:pPr>
      <w:r>
        <w:pict>
          <v:shape type="#_x0000_t75" style="position:absolute;margin-left:92.8738pt;margin-top:21.5765pt;width:413.252pt;height:61.9229pt;mso-position-horizontal-relative:page;mso-position-vertical-relative:paragraph;z-index:-356">
            <v:imagedata o:title="" r:id="rId46"/>
          </v:shape>
        </w:pict>
      </w:r>
      <w:r>
        <w:pict>
          <v:shape type="#_x0000_t75" style="position:absolute;margin-left:142.55pt;margin-top:1.41556pt;width:112.313pt;height:9.36045pt;mso-position-horizontal-relative:page;mso-position-vertical-relative:paragraph;z-index:-355">
            <v:imagedata o:title="" r:id="rId47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60606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5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lic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21" w:lineRule="exact" w:line="220"/>
        <w:ind w:left="1614" w:right="1370" w:hanging="331"/>
      </w:pP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color w:val="060606"/>
          <w:spacing w:val="3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20"/>
          <w:szCs w:val="20"/>
        </w:rPr>
        <w:t>Ori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19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43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8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29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60606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tan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respec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16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br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24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16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0"/>
          <w:szCs w:val="20"/>
        </w:rPr>
        <w:t>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83"/>
      </w:pPr>
      <w:r>
        <w:rPr>
          <w:rFonts w:cs="Arial" w:hAnsi="Arial" w:eastAsia="Arial" w:ascii="Arial"/>
          <w:color w:val="060606"/>
          <w:spacing w:val="0"/>
          <w:w w:val="100"/>
          <w:sz w:val="17"/>
          <w:szCs w:val="17"/>
        </w:rPr>
        <w:t>f)</w:t>
      </w:r>
      <w:r>
        <w:rPr>
          <w:rFonts w:cs="Arial" w:hAnsi="Arial" w:eastAsia="Arial" w:ascii="Arial"/>
          <w:color w:val="060606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color w:val="060606"/>
          <w:spacing w:val="39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2"/>
          <w:sz w:val="20"/>
          <w:szCs w:val="20"/>
        </w:rPr>
        <w:t>ert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2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60606"/>
          <w:spacing w:val="0"/>
          <w:w w:val="88"/>
          <w:sz w:val="20"/>
          <w:szCs w:val="20"/>
        </w:rPr>
        <w:t>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00"/>
        <w:ind w:left="1629" w:right="1363" w:hanging="346"/>
      </w:pPr>
      <w:r>
        <w:pict>
          <v:shape type="#_x0000_t75" style="position:absolute;margin-left:109.433pt;margin-top:-0.680428pt;width:397.413pt;height:53.6426pt;mso-position-horizontal-relative:page;mso-position-vertical-relative:paragraph;z-index:-357">
            <v:imagedata o:title="" r:id="rId48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60606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bt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color w:val="060606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21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60606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00"/>
        <w:ind w:left="1629" w:right="1356" w:hanging="346"/>
      </w:pP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60606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2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5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5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60606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5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val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20"/>
        <w:ind w:left="952" w:right="1356"/>
      </w:pPr>
      <w:r>
        <w:pict>
          <v:shape type="#_x0000_t75" style="position:absolute;margin-left:92.8738pt;margin-top:0.319589pt;width:413.972pt;height:22.6811pt;mso-position-horizontal-relative:page;mso-position-vertical-relative:paragraph;z-index:-358">
            <v:imagedata o:title="" r:id="rId49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42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pert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tará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2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7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rm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ece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ara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color w:val="060606"/>
          <w:spacing w:val="-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rr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4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191919"/>
          <w:spacing w:val="0"/>
          <w:w w:val="7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25"/>
        <w:ind w:left="952" w:right="1349"/>
      </w:pPr>
      <w:r>
        <w:pict>
          <v:shape type="#_x0000_t75" style="position:absolute;margin-left:93.2338pt;margin-top:0.126034pt;width:414.332pt;height:33.4816pt;mso-position-horizontal-relative:page;mso-position-vertical-relative:paragraph;z-index:-359">
            <v:imagedata o:title="" r:id="rId50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14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4.</w:t>
      </w:r>
      <w:r>
        <w:rPr>
          <w:rFonts w:cs="Times New Roman" w:hAnsi="Times New Roman" w:eastAsia="Times New Roman" w:ascii="Times New Roman"/>
          <w:color w:val="060606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lic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2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191919"/>
          <w:spacing w:val="0"/>
          <w:w w:val="11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60606"/>
          <w:spacing w:val="5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60606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8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4"/>
          <w:w w:val="8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há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2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2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60606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60606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2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9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arac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30"/>
          <w:w w:val="93"/>
          <w:sz w:val="20"/>
          <w:szCs w:val="20"/>
        </w:rPr>
        <w:t> </w:t>
      </w:r>
      <w:r>
        <w:rPr>
          <w:rFonts w:cs="Arial" w:hAnsi="Arial" w:eastAsia="Arial" w:ascii="Arial"/>
          <w:color w:val="060606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60606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60606"/>
          <w:spacing w:val="1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60606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4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7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rm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23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60606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orm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ribu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tari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7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00"/>
        <w:ind w:left="966" w:right="1349"/>
      </w:pPr>
      <w:r>
        <w:rPr>
          <w:rFonts w:cs="Times New Roman" w:hAnsi="Times New Roman" w:eastAsia="Times New Roman" w:ascii="Times New Roman"/>
          <w:color w:val="060606"/>
          <w:w w:val="8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w w:val="129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60606"/>
          <w:w w:val="103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60606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60606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2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191919"/>
          <w:spacing w:val="0"/>
          <w:w w:val="11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-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color w:val="060606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28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za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ast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29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22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75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gu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91919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60606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5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exact" w:line="200"/>
        <w:ind w:left="966" w:right="1341"/>
        <w:sectPr>
          <w:pgMar w:header="999" w:footer="1177" w:top="1760" w:bottom="280" w:left="920" w:right="460"/>
          <w:headerReference w:type="default" r:id="rId38"/>
          <w:footerReference w:type="default" r:id="rId39"/>
          <w:pgSz w:w="11980" w:h="16820"/>
        </w:sectPr>
      </w:pPr>
      <w:r>
        <w:pict>
          <v:shape type="#_x0000_t75" style="position:absolute;margin-left:459.329pt;margin-top:777.277pt;width:112.313pt;height:17.2808pt;mso-position-horizontal-relative:page;mso-position-vertical-relative:page;z-index:-361">
            <v:imagedata o:title="" r:id="rId51"/>
          </v:shape>
        </w:pict>
      </w:r>
      <w:r>
        <w:pict>
          <v:shape type="#_x0000_t75" style="position:absolute;margin-left:93.5938pt;margin-top:-31.3219pt;width:413.972pt;height:54.3626pt;mso-position-horizontal-relative:page;mso-position-vertical-relative:paragraph;z-index:-360">
            <v:imagedata o:title="" r:id="rId52"/>
          </v:shape>
        </w:pict>
      </w:r>
      <w:r>
        <w:pict>
          <v:shape type="#_x0000_t75" style="position:absolute;margin-left:245.504pt;margin-top:818.679pt;width:189.347pt;height:5.04024pt;mso-position-horizontal-relative:page;mso-position-vertical-relative:page;z-index:-349">
            <v:imagedata o:title="" r:id="rId53"/>
          </v:shape>
        </w:pic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60606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ifi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cac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60606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pas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color w:val="06060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6"/>
          <w:sz w:val="20"/>
          <w:szCs w:val="20"/>
        </w:rPr>
        <w:t>rá</w:t>
      </w:r>
      <w:r>
        <w:rPr>
          <w:rFonts w:cs="Times New Roman" w:hAnsi="Times New Roman" w:eastAsia="Times New Roman" w:ascii="Times New Roman"/>
          <w:color w:val="060606"/>
          <w:spacing w:val="3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color w:val="060606"/>
          <w:spacing w:val="0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6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-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tró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color w:val="060606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pu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8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60606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191919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60606"/>
          <w:spacing w:val="0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60606"/>
          <w:spacing w:val="0"/>
          <w:w w:val="104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color w:val="060606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91919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60606"/>
          <w:spacing w:val="0"/>
          <w:w w:val="95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color w:val="060606"/>
          <w:spacing w:val="-1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60606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6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60606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60606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60606"/>
          <w:spacing w:val="0"/>
          <w:w w:val="105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60606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191919"/>
          <w:spacing w:val="0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60606"/>
          <w:spacing w:val="0"/>
          <w:w w:val="103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color w:val="060606"/>
          <w:spacing w:val="8"/>
          <w:w w:val="100"/>
          <w:sz w:val="20"/>
          <w:szCs w:val="20"/>
        </w:rPr>
        <w:t> </w:t>
      </w:r>
      <w:hyperlink r:id="rId54">
        <w:r>
          <w:rPr>
            <w:rFonts w:cs="Times New Roman" w:hAnsi="Times New Roman" w:eastAsia="Times New Roman" w:ascii="Times New Roman"/>
            <w:color w:val="060606"/>
            <w:spacing w:val="0"/>
            <w:w w:val="89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color w:val="060606"/>
            <w:spacing w:val="0"/>
            <w:w w:val="99"/>
            <w:sz w:val="20"/>
            <w:szCs w:val="20"/>
          </w:rPr>
          <w:t>ww</w:t>
        </w:r>
        <w:r>
          <w:rPr>
            <w:rFonts w:cs="Times New Roman" w:hAnsi="Times New Roman" w:eastAsia="Times New Roman" w:ascii="Times New Roman"/>
            <w:color w:val="323232"/>
            <w:spacing w:val="0"/>
            <w:w w:val="71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60606"/>
            <w:spacing w:val="0"/>
            <w:w w:val="111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color w:val="060606"/>
            <w:spacing w:val="0"/>
            <w:w w:val="108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color w:val="060606"/>
            <w:spacing w:val="0"/>
            <w:w w:val="88"/>
            <w:sz w:val="20"/>
            <w:szCs w:val="20"/>
          </w:rPr>
          <w:t>i.</w:t>
        </w:r>
        <w:r>
          <w:rPr>
            <w:rFonts w:cs="Times New Roman" w:hAnsi="Times New Roman" w:eastAsia="Times New Roman" w:ascii="Times New Roman"/>
            <w:color w:val="191919"/>
            <w:spacing w:val="0"/>
            <w:w w:val="107"/>
            <w:sz w:val="20"/>
            <w:szCs w:val="20"/>
          </w:rPr>
          <w:t>g</w:t>
        </w:r>
        <w:r>
          <w:rPr>
            <w:rFonts w:cs="Times New Roman" w:hAnsi="Times New Roman" w:eastAsia="Times New Roman" w:ascii="Times New Roman"/>
            <w:color w:val="060606"/>
            <w:spacing w:val="0"/>
            <w:w w:val="93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color w:val="060606"/>
            <w:spacing w:val="0"/>
            <w:w w:val="100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color w:val="060606"/>
            <w:spacing w:val="0"/>
            <w:w w:val="71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60606"/>
            <w:spacing w:val="0"/>
            <w:w w:val="105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color w:val="191919"/>
            <w:spacing w:val="0"/>
            <w:w w:val="97"/>
            <w:sz w:val="20"/>
            <w:szCs w:val="20"/>
          </w:rPr>
          <w:t>c</w:t>
        </w:r>
      </w:hyperlink>
      <w:r>
        <w:rPr>
          <w:rFonts w:cs="Times New Roman" w:hAnsi="Times New Roman" w:eastAsia="Times New Roman" w:ascii="Times New Roman"/>
          <w:color w:val="464646"/>
          <w:spacing w:val="0"/>
          <w:w w:val="8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42"/>
        <w:ind w:left="1800"/>
      </w:pPr>
      <w:r>
        <w:pict>
          <v:shape type="#_x0000_t75" style="position:absolute;margin-left:89.274pt;margin-top:0.528644pt;width:412.532pt;height:23.0411pt;mso-position-horizontal-relative:page;mso-position-vertical-relative:paragraph;z-index:-343">
            <v:imagedata o:title="" r:id="rId57"/>
          </v:shape>
        </w:pict>
      </w:r>
      <w:r>
        <w:rPr>
          <w:rFonts w:cs="Times New Roman" w:hAnsi="Times New Roman" w:eastAsia="Times New Roman" w:ascii="Times New Roman"/>
          <w:color w:val="070707"/>
          <w:w w:val="8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70707"/>
          <w:w w:val="113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w w:val="11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w w:val="10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70707"/>
          <w:w w:val="11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w w:val="9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w w:val="11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70707"/>
          <w:w w:val="10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w w:val="115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70707"/>
          <w:w w:val="10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-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C1C1C"/>
          <w:spacing w:val="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ese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3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9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-2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rará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4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2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art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4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70707"/>
          <w:spacing w:val="2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ac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3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180"/>
        <w:ind w:left="1800"/>
      </w:pPr>
      <w:r>
        <w:rPr>
          <w:rFonts w:cs="Times New Roman" w:hAnsi="Times New Roman" w:eastAsia="Times New Roman" w:ascii="Times New Roman"/>
          <w:color w:val="070707"/>
          <w:w w:val="8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w w:val="106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70707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w w:val="116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w w:val="109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70707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w w:val="9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785"/>
        <w:sectPr>
          <w:pgMar w:header="0" w:footer="0" w:top="1580" w:bottom="0" w:left="0" w:right="1680"/>
          <w:headerReference w:type="default" r:id="rId55"/>
          <w:footerReference w:type="default" r:id="rId56"/>
          <w:pgSz w:w="11980" w:h="16820"/>
        </w:sectPr>
      </w:pPr>
      <w:r>
        <w:pict>
          <v:group style="position:absolute;margin-left:88.9141pt;margin-top:0.841984pt;width:137.871pt;height:29.8814pt;mso-position-horizontal-relative:page;mso-position-vertical-relative:paragraph;z-index:-346" coordorigin="1778,17" coordsize="2757,598">
            <v:shape type="#_x0000_t75" style="position:absolute;left:1778;top:413;width:1202;height:202">
              <v:imagedata o:title="" r:id="rId58"/>
            </v:shape>
            <v:shape type="#_x0000_t75" style="position:absolute;left:1778;top:17;width:2757;height:533">
              <v:imagedata o:title="" r:id="rId59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08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position w:val="-1"/>
          <w:sz w:val="16"/>
          <w:szCs w:val="16"/>
        </w:rPr>
        <w:t>y</w:t>
      </w:r>
      <w:r>
        <w:rPr>
          <w:rFonts w:cs="Arial" w:hAnsi="Arial" w:eastAsia="Arial" w:ascii="Arial"/>
          <w:color w:val="070707"/>
          <w:spacing w:val="26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position w:val="-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position w:val="-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position w:val="-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1"/>
          <w:position w:val="-1"/>
          <w:sz w:val="18"/>
          <w:szCs w:val="18"/>
        </w:rPr>
        <w:t>lí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position w:val="-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position w:val="-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2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1C1C1C"/>
          <w:spacing w:val="0"/>
          <w:w w:val="120"/>
          <w:position w:val="-1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785" w:right="-47"/>
      </w:pPr>
      <w:r>
        <w:rPr>
          <w:rFonts w:cs="Times New Roman" w:hAnsi="Times New Roman" w:eastAsia="Times New Roman" w:ascii="Times New Roman"/>
          <w:color w:val="070707"/>
          <w:w w:val="110"/>
          <w:position w:val="-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w w:val="103"/>
          <w:position w:val="-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w w:val="101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w w:val="63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070707"/>
          <w:w w:val="111"/>
          <w:position w:val="-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070707"/>
          <w:w w:val="95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-18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94"/>
          <w:position w:val="-1"/>
          <w:sz w:val="18"/>
          <w:szCs w:val="18"/>
        </w:rPr>
        <w:t>D</w:t>
      </w:r>
      <w:r>
        <w:rPr>
          <w:rFonts w:cs="Arial" w:hAnsi="Arial" w:eastAsia="Arial" w:ascii="Arial"/>
          <w:color w:val="444444"/>
          <w:spacing w:val="0"/>
          <w:w w:val="72"/>
          <w:position w:val="-1"/>
          <w:sz w:val="18"/>
          <w:szCs w:val="18"/>
        </w:rPr>
        <w:t>.</w:t>
      </w:r>
      <w:r>
        <w:rPr>
          <w:rFonts w:cs="Arial" w:hAnsi="Arial" w:eastAsia="Arial" w:ascii="Arial"/>
          <w:color w:val="444444"/>
          <w:spacing w:val="2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position w:val="-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1C1C1C"/>
          <w:spacing w:val="19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2"/>
        <w:sectPr>
          <w:type w:val="continuous"/>
          <w:pgSz w:w="11980" w:h="16820"/>
          <w:pgMar w:top="1760" w:bottom="280" w:left="0" w:right="1680"/>
          <w:cols w:num="2" w:equalWidth="off">
            <w:col w:w="2974" w:space="496"/>
            <w:col w:w="6830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color w:val="070707"/>
          <w:spacing w:val="0"/>
          <w:w w:val="58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color w:val="070707"/>
          <w:spacing w:val="22"/>
          <w:w w:val="58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8"/>
          <w:sz w:val="28"/>
          <w:szCs w:val="28"/>
        </w:rPr>
        <w:t>9</w:t>
      </w:r>
      <w:r>
        <w:rPr>
          <w:rFonts w:cs="Times New Roman" w:hAnsi="Times New Roman" w:eastAsia="Times New Roman" w:ascii="Times New Roman"/>
          <w:color w:val="070707"/>
          <w:spacing w:val="0"/>
          <w:w w:val="58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58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7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69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color w:val="070707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6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66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46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61"/>
          <w:sz w:val="28"/>
          <w:szCs w:val="28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5"/>
        <w:ind w:left="1800"/>
      </w:pPr>
      <w:r>
        <w:pict>
          <v:group style="position:absolute;margin-left:89.274pt;margin-top:1.97873pt;width:411.812pt;height:31.3215pt;mso-position-horizontal-relative:page;mso-position-vertical-relative:paragraph;z-index:-347" coordorigin="1785,40" coordsize="8236,626">
            <v:shape type="#_x0000_t75" style="position:absolute;left:7092;top:392;width:1073;height:274">
              <v:imagedata o:title="" r:id="rId60"/>
            </v:shape>
            <v:shape type="#_x0000_t75" style="position:absolute;left:1785;top:40;width:8236;height:432">
              <v:imagedata o:title="" r:id="rId61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ó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color w:val="070707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070707"/>
          <w:spacing w:val="8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1C1C1C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4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ón</w:t>
      </w:r>
      <w:r>
        <w:rPr>
          <w:rFonts w:cs="Times New Roman" w:hAnsi="Times New Roman" w:eastAsia="Times New Roman" w:ascii="Times New Roman"/>
          <w:color w:val="070707"/>
          <w:spacing w:val="4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4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68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9"/>
          <w:szCs w:val="19"/>
        </w:rPr>
        <w:t>ng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1C1C1C"/>
          <w:spacing w:val="0"/>
          <w:w w:val="9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9"/>
          <w:w w:val="9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rd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75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9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82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20"/>
        <w:ind w:left="1800"/>
        <w:sectPr>
          <w:type w:val="continuous"/>
          <w:pgSz w:w="11980" w:h="16820"/>
          <w:pgMar w:top="1760" w:bottom="280" w:left="0" w:right="1680"/>
        </w:sectPr>
      </w:pP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7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23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43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1C1C1C"/>
          <w:spacing w:val="0"/>
          <w:w w:val="100"/>
          <w:position w:val="-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C1C"/>
          <w:spacing w:val="29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070707"/>
          <w:spacing w:val="40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2"/>
          <w:position w:val="-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position w:val="-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5"/>
          <w:position w:val="-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position w:val="-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rn</w:t>
      </w:r>
      <w:r>
        <w:rPr>
          <w:rFonts w:cs="Times New Roman" w:hAnsi="Times New Roman" w:eastAsia="Times New Roman" w:ascii="Times New Roman"/>
          <w:color w:val="1C1C1C"/>
          <w:spacing w:val="0"/>
          <w:w w:val="117"/>
          <w:position w:val="-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1C1C1C"/>
          <w:spacing w:val="0"/>
          <w:w w:val="113"/>
          <w:position w:val="-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1C1C1C"/>
          <w:spacing w:val="0"/>
          <w:w w:val="79"/>
          <w:position w:val="-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1C1C1C"/>
          <w:spacing w:val="20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70707"/>
          <w:spacing w:val="15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position w:val="-5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position w:val="-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position w:val="-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position w:val="-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6"/>
          <w:position w:val="-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20"/>
          <w:w w:val="106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position w:val="-5"/>
          <w:sz w:val="18"/>
          <w:szCs w:val="18"/>
        </w:rPr>
        <w:t>.,</w:t>
      </w:r>
      <w:r>
        <w:rPr>
          <w:rFonts w:cs="Times New Roman" w:hAnsi="Times New Roman" w:eastAsia="Times New Roman" w:ascii="Times New Roman"/>
          <w:color w:val="070707"/>
          <w:spacing w:val="20"/>
          <w:w w:val="100"/>
          <w:position w:val="-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8"/>
          <w:position w:val="-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800" w:right="-48"/>
      </w:pPr>
      <w:r>
        <w:pict>
          <v:shape type="#_x0000_t75" style="position:absolute;margin-left:89.274pt;margin-top:0.881535pt;width:51.1166pt;height:8.64041pt;mso-position-horizontal-relative:page;mso-position-vertical-relative:paragraph;z-index:-344">
            <v:imagedata o:title="" r:id="rId62"/>
          </v:shape>
        </w:pic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070707"/>
          <w:spacing w:val="-1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70707"/>
          <w:spacing w:val="0"/>
          <w:w w:val="72"/>
          <w:sz w:val="18"/>
          <w:szCs w:val="18"/>
        </w:rPr>
        <w:t>i</w:t>
      </w:r>
      <w:r>
        <w:rPr>
          <w:rFonts w:cs="Arial" w:hAnsi="Arial" w:eastAsia="Arial" w:ascii="Arial"/>
          <w:color w:val="070707"/>
          <w:spacing w:val="-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8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color w:val="070707"/>
          <w:spacing w:val="0"/>
          <w:w w:val="11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444444"/>
          <w:spacing w:val="0"/>
          <w:w w:val="9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444444"/>
          <w:spacing w:val="-3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center"/>
        <w:spacing w:lineRule="exact" w:line="280"/>
        <w:ind w:left="2780" w:right="2101"/>
      </w:pPr>
      <w:r>
        <w:br w:type="column"/>
      </w:r>
      <w:r>
        <w:rPr>
          <w:rFonts w:cs="Times New Roman" w:hAnsi="Times New Roman" w:eastAsia="Times New Roman" w:ascii="Times New Roman"/>
          <w:color w:val="070707"/>
          <w:spacing w:val="0"/>
          <w:w w:val="47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color w:val="070707"/>
          <w:spacing w:val="11"/>
          <w:w w:val="47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47"/>
          <w:sz w:val="29"/>
          <w:szCs w:val="29"/>
        </w:rPr>
        <w:t>9</w:t>
      </w:r>
      <w:r>
        <w:rPr>
          <w:rFonts w:cs="Times New Roman" w:hAnsi="Times New Roman" w:eastAsia="Times New Roman" w:ascii="Times New Roman"/>
          <w:color w:val="070707"/>
          <w:spacing w:val="0"/>
          <w:w w:val="47"/>
          <w:sz w:val="29"/>
          <w:szCs w:val="29"/>
        </w:rPr>
        <w:t>  </w:t>
      </w:r>
      <w:r>
        <w:rPr>
          <w:rFonts w:cs="Times New Roman" w:hAnsi="Times New Roman" w:eastAsia="Times New Roman" w:ascii="Times New Roman"/>
          <w:color w:val="070707"/>
          <w:spacing w:val="15"/>
          <w:w w:val="47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44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69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color w:val="070707"/>
          <w:spacing w:val="-3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53"/>
          <w:sz w:val="29"/>
          <w:szCs w:val="29"/>
        </w:rPr>
        <w:t>P</w:t>
      </w:r>
      <w:r>
        <w:rPr>
          <w:rFonts w:cs="Times New Roman" w:hAnsi="Times New Roman" w:eastAsia="Times New Roman" w:ascii="Times New Roman"/>
          <w:color w:val="070707"/>
          <w:spacing w:val="0"/>
          <w:w w:val="53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070707"/>
          <w:spacing w:val="24"/>
          <w:w w:val="53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49"/>
          <w:sz w:val="29"/>
          <w:szCs w:val="29"/>
        </w:rPr>
        <w:t>2</w:t>
      </w:r>
      <w:r>
        <w:rPr>
          <w:rFonts w:cs="Times New Roman" w:hAnsi="Times New Roman" w:eastAsia="Times New Roman" w:ascii="Times New Roman"/>
          <w:color w:val="070707"/>
          <w:spacing w:val="0"/>
          <w:w w:val="59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color w:val="070707"/>
          <w:spacing w:val="0"/>
          <w:w w:val="44"/>
          <w:sz w:val="29"/>
          <w:szCs w:val="29"/>
        </w:rPr>
        <w:t>1</w:t>
      </w:r>
      <w:r>
        <w:rPr>
          <w:rFonts w:cs="Times New Roman" w:hAnsi="Times New Roman" w:eastAsia="Times New Roman" w:ascii="Times New Roman"/>
          <w:color w:val="070707"/>
          <w:spacing w:val="0"/>
          <w:w w:val="59"/>
          <w:sz w:val="29"/>
          <w:szCs w:val="29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9"/>
          <w:szCs w:val="29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749"/>
      </w:pPr>
      <w:r>
        <w:pict>
          <v:shape type="#_x0000_t75" style="width:101.153pt;height:40.6819pt">
            <v:imagedata o:title="" r:id="rId6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spacing w:lineRule="auto" w:line="253"/>
        <w:ind w:left="-16" w:right="2818" w:hanging="7"/>
        <w:sectPr>
          <w:type w:val="continuous"/>
          <w:pgSz w:w="11980" w:h="16820"/>
          <w:pgMar w:top="1760" w:bottom="280" w:left="0" w:right="1680"/>
          <w:cols w:num="2" w:equalWidth="off">
            <w:col w:w="2801" w:space="1475"/>
            <w:col w:w="6024"/>
          </w:cols>
        </w:sectPr>
      </w:pPr>
      <w:r>
        <w:pict>
          <v:shape type="#_x0000_t75" style="position:absolute;margin-left:213.106pt;margin-top:1.30878pt;width:160.549pt;height:32.0415pt;mso-position-horizontal-relative:page;mso-position-vertical-relative:paragraph;z-index:-345">
            <v:imagedata o:title="" r:id="rId64"/>
          </v:shape>
        </w:pict>
      </w:r>
      <w:r>
        <w:rPr>
          <w:rFonts w:cs="Times New Roman" w:hAnsi="Times New Roman" w:eastAsia="Times New Roman" w:ascii="Times New Roman"/>
          <w:color w:val="070707"/>
          <w:w w:val="87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70707"/>
          <w:w w:val="11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w w:val="98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1C1C1C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w w:val="11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w w:val="102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83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70707"/>
          <w:spacing w:val="0"/>
          <w:w w:val="125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8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82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é</w:t>
      </w:r>
      <w:r>
        <w:rPr>
          <w:rFonts w:cs="Times New Roman" w:hAnsi="Times New Roman" w:eastAsia="Times New Roman" w:ascii="Times New Roman"/>
          <w:color w:val="070707"/>
          <w:spacing w:val="0"/>
          <w:w w:val="107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spacing w:val="1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rc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án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5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3"/>
          <w:sz w:val="19"/>
          <w:szCs w:val="19"/>
        </w:rPr>
        <w:t>CR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ET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1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2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70707"/>
          <w:spacing w:val="3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S)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109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70707"/>
          <w:spacing w:val="12"/>
          <w:w w:val="10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70707"/>
          <w:spacing w:val="0"/>
          <w:w w:val="11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70707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70707"/>
          <w:spacing w:val="0"/>
          <w:w w:val="7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70707"/>
          <w:spacing w:val="0"/>
          <w:w w:val="99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3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70707"/>
          <w:spacing w:val="0"/>
          <w:w w:val="105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70707"/>
          <w:spacing w:val="0"/>
          <w:w w:val="119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70707"/>
          <w:spacing w:val="0"/>
          <w:w w:val="94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70707"/>
          <w:spacing w:val="0"/>
          <w:w w:val="11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70707"/>
          <w:spacing w:val="0"/>
          <w:w w:val="102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7.91992"/>
          <w:szCs w:val="7.91992"/>
        </w:rPr>
        <w:jc w:val="left"/>
        <w:ind w:left="58"/>
      </w:pPr>
      <w:r>
        <w:pict>
          <v:shape type="#_x0000_t75" style="position:absolute;margin-left:236.144pt;margin-top:1.08005pt;width:41.3972pt;height:3.96019pt;mso-position-horizontal-relative:page;mso-position-vertical-relative:paragraph;z-index:-342">
            <v:imagedata o:title="" r:id="rId65"/>
          </v:shape>
        </w:pict>
      </w:r>
      <w:r>
        <w:pict>
          <v:shape type="#_x0000_t75" style="width:97.9135pt;height:3.96019pt">
            <v:imagedata o:title="" r:id="rId66"/>
          </v:shape>
        </w:pict>
      </w:r>
      <w:r>
        <w:rPr>
          <w:rFonts w:cs="Times New Roman" w:hAnsi="Times New Roman" w:eastAsia="Times New Roman" w:ascii="Times New Roman"/>
          <w:sz w:val="7.91992"/>
          <w:szCs w:val="7.91992"/>
        </w:rPr>
      </w:r>
    </w:p>
    <w:sectPr>
      <w:type w:val="continuous"/>
      <w:pgSz w:w="11980" w:h="16820"/>
      <w:pgMar w:top="1760" w:bottom="280" w:left="0" w:right="168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57.609pt;margin-top:771.151pt;width:112.873pt;height:18.1pt;mso-position-horizontal-relative:page;mso-position-vertical-relative:page;z-index:-38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32"/>
                    <w:szCs w:val="32"/>
                  </w:rPr>
                  <w:jc w:val="left"/>
                  <w:spacing w:lineRule="exact" w:line="340"/>
                  <w:ind w:left="20" w:right="-48"/>
                </w:pPr>
                <w:hyperlink r:id="rId1">
                  <w:r>
                    <w:rPr>
                      <w:rFonts w:cs="Arial" w:hAnsi="Arial" w:eastAsia="Arial" w:ascii="Arial"/>
                      <w:i/>
                      <w:color w:val="060606"/>
                      <w:w w:val="102"/>
                      <w:sz w:val="32"/>
                      <w:szCs w:val="32"/>
                    </w:rPr>
                    <w:t>w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115"/>
                      <w:sz w:val="32"/>
                      <w:szCs w:val="32"/>
                    </w:rPr>
                    <w:t>w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90"/>
                      <w:sz w:val="32"/>
                      <w:szCs w:val="32"/>
                    </w:rPr>
                    <w:t>w.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97"/>
                      <w:sz w:val="32"/>
                      <w:szCs w:val="32"/>
                    </w:rPr>
                    <w:t>SRl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56"/>
                      <w:sz w:val="32"/>
                      <w:szCs w:val="32"/>
                    </w:rPr>
                    <w:t>.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97"/>
                      <w:sz w:val="32"/>
                      <w:szCs w:val="32"/>
                    </w:rPr>
                    <w:t>g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93"/>
                      <w:sz w:val="32"/>
                      <w:szCs w:val="32"/>
                    </w:rPr>
                    <w:t>o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97"/>
                      <w:sz w:val="32"/>
                      <w:szCs w:val="32"/>
                    </w:rPr>
                    <w:t>b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64"/>
                      <w:sz w:val="32"/>
                      <w:szCs w:val="32"/>
                    </w:rPr>
                    <w:t>.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55"/>
                      <w:sz w:val="32"/>
                      <w:szCs w:val="32"/>
                    </w:rPr>
                    <w:t>-e</w:t>
                  </w:r>
                  <w:r>
                    <w:rPr>
                      <w:rFonts w:cs="Arial" w:hAnsi="Arial" w:eastAsia="Arial" w:ascii="Arial"/>
                      <w:i/>
                      <w:color w:val="060606"/>
                      <w:w w:val="89"/>
                      <w:sz w:val="32"/>
                      <w:szCs w:val="32"/>
                    </w:rPr>
                    <w:t>c</w:t>
                  </w:r>
                </w:hyperlink>
                <w:r>
                  <w:rPr>
                    <w:rFonts w:cs="Arial" w:hAnsi="Arial" w:eastAsia="Arial" w:ascii="Arial"/>
                    <w:color w:val="000000"/>
                    <w:w w:val="100"/>
                    <w:sz w:val="32"/>
                    <w:szCs w:val="3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59.049pt;margin-top:775.832pt;width:112.873pt;height:18.1pt;mso-position-horizontal-relative:page;mso-position-vertical-relative:page;z-index:-38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32"/>
                    <w:szCs w:val="32"/>
                  </w:rPr>
                  <w:jc w:val="left"/>
                  <w:spacing w:lineRule="exact" w:line="340"/>
                  <w:ind w:left="20" w:right="-48"/>
                </w:pPr>
                <w:hyperlink r:id="rId1">
                  <w:r>
                    <w:rPr>
                      <w:rFonts w:cs="Arial" w:hAnsi="Arial" w:eastAsia="Arial" w:ascii="Arial"/>
                      <w:b/>
                      <w:i/>
                      <w:color w:val="060606"/>
                      <w:w w:val="95"/>
                      <w:sz w:val="32"/>
                      <w:szCs w:val="32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i/>
                      <w:color w:val="060606"/>
                      <w:w w:val="107"/>
                      <w:sz w:val="32"/>
                      <w:szCs w:val="32"/>
                    </w:rPr>
                    <w:t>w</w:t>
                  </w:r>
                  <w:r>
                    <w:rPr>
                      <w:rFonts w:cs="Arial" w:hAnsi="Arial" w:eastAsia="Arial" w:ascii="Arial"/>
                      <w:b/>
                      <w:i/>
                      <w:color w:val="060606"/>
                      <w:w w:val="85"/>
                      <w:sz w:val="32"/>
                      <w:szCs w:val="32"/>
                    </w:rPr>
                    <w:t>w.</w:t>
                  </w:r>
                  <w:r>
                    <w:rPr>
                      <w:rFonts w:cs="Arial" w:hAnsi="Arial" w:eastAsia="Arial" w:ascii="Arial"/>
                      <w:b/>
                      <w:i/>
                      <w:color w:val="060606"/>
                      <w:w w:val="104"/>
                      <w:sz w:val="32"/>
                      <w:szCs w:val="32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i/>
                      <w:color w:val="060606"/>
                      <w:w w:val="87"/>
                      <w:sz w:val="32"/>
                      <w:szCs w:val="32"/>
                    </w:rPr>
                    <w:t>Rl</w:t>
                  </w:r>
                  <w:r>
                    <w:rPr>
                      <w:rFonts w:cs="Arial" w:hAnsi="Arial" w:eastAsia="Arial" w:ascii="Arial"/>
                      <w:b/>
                      <w:i/>
                      <w:color w:val="060606"/>
                      <w:w w:val="48"/>
                      <w:sz w:val="32"/>
                      <w:szCs w:val="32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i/>
                      <w:color w:val="060606"/>
                      <w:w w:val="95"/>
                      <w:sz w:val="32"/>
                      <w:szCs w:val="32"/>
                    </w:rPr>
                    <w:t>g</w:t>
                  </w:r>
                  <w:r>
                    <w:rPr>
                      <w:rFonts w:cs="Arial" w:hAnsi="Arial" w:eastAsia="Arial" w:ascii="Arial"/>
                      <w:b/>
                      <w:i/>
                      <w:color w:val="060606"/>
                      <w:w w:val="84"/>
                      <w:sz w:val="32"/>
                      <w:szCs w:val="32"/>
                    </w:rPr>
                    <w:t>ob</w:t>
                  </w:r>
                </w:hyperlink>
                <w:r>
                  <w:rPr>
                    <w:rFonts w:cs="Arial" w:hAnsi="Arial" w:eastAsia="Arial" w:ascii="Arial"/>
                    <w:b/>
                    <w:i/>
                    <w:color w:val="060606"/>
                    <w:w w:val="78"/>
                    <w:sz w:val="32"/>
                    <w:szCs w:val="32"/>
                  </w:rPr>
                  <w:t>;e</w:t>
                </w:r>
                <w:r>
                  <w:rPr>
                    <w:rFonts w:cs="Arial" w:hAnsi="Arial" w:eastAsia="Arial" w:ascii="Arial"/>
                    <w:b/>
                    <w:i/>
                    <w:color w:val="060606"/>
                    <w:w w:val="76"/>
                    <w:sz w:val="32"/>
                    <w:szCs w:val="32"/>
                  </w:rPr>
                  <w:t>c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32"/>
                    <w:szCs w:val="3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51.1166pt;margin-top:51.8425pt;width:55.4363pt;height:36.3617pt;mso-position-horizontal-relative:page;mso-position-vertical-relative:page;z-index:-389" coordorigin="1022,1037" coordsize="1109,727">
          <v:shape type="#_x0000_t75" style="position:absolute;left:1022;top:1613;width:1080;height:151">
            <v:imagedata o:title="" r:id="rId1"/>
          </v:shape>
          <v:shape type="#_x0000_t75" style="position:absolute;left:1066;top:1037;width:1066;height:569">
            <v:imagedata o:title="" r:id="rId2"/>
          </v:shape>
          <w10:wrap type="none"/>
        </v:group>
      </w:pict>
    </w:r>
    <w:r>
      <w:pict>
        <v:shape type="#_x0000_t202" style="position:absolute;margin-left:52.9964pt;margin-top:48.9514pt;width:54.1965pt;height:38.1pt;mso-position-horizontal-relative:page;mso-position-vertical-relative:page;z-index:-38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72"/>
                    <w:szCs w:val="72"/>
                  </w:rPr>
                  <w:jc w:val="left"/>
                  <w:spacing w:lineRule="exact" w:line="740"/>
                  <w:ind w:left="20" w:right="-108"/>
                </w:pPr>
                <w:r>
                  <w:rPr>
                    <w:rFonts w:cs="Arial" w:hAnsi="Arial" w:eastAsia="Arial" w:ascii="Arial"/>
                    <w:b/>
                    <w:i/>
                    <w:color w:val="060606"/>
                    <w:w w:val="87"/>
                    <w:sz w:val="72"/>
                    <w:szCs w:val="72"/>
                  </w:rPr>
                  <w:t>S</w:t>
                </w:r>
                <w:r>
                  <w:rPr>
                    <w:rFonts w:cs="Arial" w:hAnsi="Arial" w:eastAsia="Arial" w:ascii="Arial"/>
                    <w:b/>
                    <w:i/>
                    <w:color w:val="060606"/>
                    <w:w w:val="81"/>
                    <w:sz w:val="72"/>
                    <w:szCs w:val="72"/>
                  </w:rPr>
                  <w:t>R</w:t>
                </w:r>
                <w:r>
                  <w:rPr>
                    <w:rFonts w:cs="Arial" w:hAnsi="Arial" w:eastAsia="Arial" w:ascii="Arial"/>
                    <w:b/>
                    <w:i/>
                    <w:color w:val="060606"/>
                    <w:w w:val="101"/>
                    <w:sz w:val="72"/>
                    <w:szCs w:val="72"/>
                  </w:rPr>
                  <w:t>I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72"/>
                    <w:szCs w:val="7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0.8365pt;margin-top:79.3732pt;width:54.9165pt;height:8.6pt;mso-position-horizontal-relative:page;mso-position-vertical-relative:page;z-index:-38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1"/>
                    <w:szCs w:val="11"/>
                  </w:rPr>
                  <w:jc w:val="left"/>
                  <w:spacing w:lineRule="exact" w:line="140"/>
                  <w:ind w:left="20"/>
                </w:pPr>
                <w:r>
                  <w:rPr>
                    <w:rFonts w:cs="Times New Roman" w:hAnsi="Times New Roman" w:eastAsia="Times New Roman" w:ascii="Times New Roman"/>
                    <w:color w:val="060606"/>
                    <w:spacing w:val="0"/>
                    <w:w w:val="142"/>
                    <w:sz w:val="13"/>
                    <w:szCs w:val="13"/>
                  </w:rPr>
                  <w:t>.J</w:t>
                </w:r>
                <w:r>
                  <w:rPr>
                    <w:rFonts w:cs="Times New Roman" w:hAnsi="Times New Roman" w:eastAsia="Times New Roman" w:ascii="Times New Roman"/>
                    <w:color w:val="060606"/>
                    <w:spacing w:val="0"/>
                    <w:w w:val="142"/>
                    <w:sz w:val="13"/>
                    <w:szCs w:val="13"/>
                  </w:rPr>
                  <w:t>,</w:t>
                </w:r>
                <w:r>
                  <w:rPr>
                    <w:rFonts w:cs="Times New Roman" w:hAnsi="Times New Roman" w:eastAsia="Times New Roman" w:ascii="Times New Roman"/>
                    <w:color w:val="060606"/>
                    <w:spacing w:val="-24"/>
                    <w:w w:val="142"/>
                    <w:sz w:val="13"/>
                    <w:szCs w:val="13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060606"/>
                    <w:spacing w:val="0"/>
                    <w:w w:val="97"/>
                    <w:sz w:val="12"/>
                    <w:szCs w:val="12"/>
                  </w:rPr>
                  <w:t>ho</w:t>
                </w:r>
                <w:r>
                  <w:rPr>
                    <w:rFonts w:cs="Arial" w:hAnsi="Arial" w:eastAsia="Arial" w:ascii="Arial"/>
                    <w:i/>
                    <w:color w:val="060606"/>
                    <w:spacing w:val="0"/>
                    <w:w w:val="172"/>
                    <w:sz w:val="12"/>
                    <w:szCs w:val="12"/>
                  </w:rPr>
                  <w:t>u</w:t>
                </w:r>
                <w:r>
                  <w:rPr>
                    <w:rFonts w:cs="Arial" w:hAnsi="Arial" w:eastAsia="Arial" w:ascii="Arial"/>
                    <w:i/>
                    <w:color w:val="060606"/>
                    <w:spacing w:val="-19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060606"/>
                    <w:spacing w:val="0"/>
                    <w:w w:val="107"/>
                    <w:sz w:val="12"/>
                    <w:szCs w:val="12"/>
                  </w:rPr>
                  <w:t>bl</w:t>
                </w:r>
                <w:r>
                  <w:rPr>
                    <w:rFonts w:cs="Malgun Gothic" w:hAnsi="Malgun Gothic" w:eastAsia="Malgun Gothic" w:ascii="Malgun Gothic"/>
                    <w:color w:val="060606"/>
                    <w:spacing w:val="0"/>
                    <w:w w:val="47"/>
                    <w:sz w:val="12"/>
                    <w:szCs w:val="12"/>
                  </w:rPr>
                  <w:t>�</w:t>
                </w:r>
                <w:r>
                  <w:rPr>
                    <w:rFonts w:cs="Arial" w:hAnsi="Arial" w:eastAsia="Arial" w:ascii="Arial"/>
                    <w:i/>
                    <w:color w:val="060606"/>
                    <w:spacing w:val="0"/>
                    <w:w w:val="97"/>
                    <w:sz w:val="12"/>
                    <w:szCs w:val="12"/>
                  </w:rPr>
                  <w:t>n</w:t>
                </w:r>
                <w:r>
                  <w:rPr>
                    <w:rFonts w:cs="Arial" w:hAnsi="Arial" w:eastAsia="Arial" w:ascii="Arial"/>
                    <w:i/>
                    <w:color w:val="060606"/>
                    <w:spacing w:val="-12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060606"/>
                    <w:spacing w:val="0"/>
                    <w:w w:val="97"/>
                    <w:sz w:val="12"/>
                    <w:szCs w:val="12"/>
                  </w:rPr>
                  <w:t>o</w:t>
                </w:r>
                <w:r>
                  <w:rPr>
                    <w:rFonts w:cs="Arial" w:hAnsi="Arial" w:eastAsia="Arial" w:ascii="Arial"/>
                    <w:i/>
                    <w:color w:val="060606"/>
                    <w:spacing w:val="0"/>
                    <w:w w:val="135"/>
                    <w:sz w:val="12"/>
                    <w:szCs w:val="12"/>
                  </w:rPr>
                  <w:t>l</w:t>
                </w:r>
                <w:r>
                  <w:rPr>
                    <w:rFonts w:cs="Arial" w:hAnsi="Arial" w:eastAsia="Arial" w:ascii="Arial"/>
                    <w:i/>
                    <w:color w:val="060606"/>
                    <w:spacing w:val="-19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Arial" w:hAnsi="Arial" w:eastAsia="Arial" w:ascii="Arial"/>
                    <w:color w:val="060606"/>
                    <w:spacing w:val="0"/>
                    <w:w w:val="105"/>
                    <w:sz w:val="11"/>
                    <w:szCs w:val="11"/>
                  </w:rPr>
                  <w:t>po</w:t>
                </w:r>
                <w:r>
                  <w:rPr>
                    <w:rFonts w:cs="Arial" w:hAnsi="Arial" w:eastAsia="Arial" w:ascii="Arial"/>
                    <w:color w:val="060606"/>
                    <w:spacing w:val="0"/>
                    <w:w w:val="141"/>
                    <w:sz w:val="11"/>
                    <w:szCs w:val="11"/>
                  </w:rPr>
                  <w:t>/</w:t>
                </w:r>
                <w:r>
                  <w:rPr>
                    <w:rFonts w:cs="Arial" w:hAnsi="Arial" w:eastAsia="Arial" w:ascii="Arial"/>
                    <w:color w:val="060606"/>
                    <w:spacing w:val="0"/>
                    <w:w w:val="92"/>
                    <w:sz w:val="11"/>
                    <w:szCs w:val="11"/>
                  </w:rPr>
                  <w:t>JI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1"/>
                    <w:szCs w:val="1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50.7566pt;margin-top:52.5625pt;width:55.7963pt;height:36.0017pt;mso-position-horizontal-relative:page;mso-position-vertical-relative:page;z-index:-385" coordorigin="1015,1051" coordsize="1116,720">
          <v:shape type="#_x0000_t75" style="position:absolute;left:1015;top:1627;width:1102;height:144">
            <v:imagedata o:title="" r:id="rId1"/>
          </v:shape>
          <v:shape type="#_x0000_t75" style="position:absolute;left:1058;top:1051;width:1073;height:576">
            <v:imagedata o:title="" r:id="rId2"/>
          </v:shape>
          <w10:wrap type="none"/>
        </v:group>
      </w:pict>
    </w:r>
    <w:r>
      <w:pict>
        <v:shape type="#_x0000_t202" style="position:absolute;margin-left:52.2764pt;margin-top:49.3022pt;width:54.5565pt;height:39pt;mso-position-horizontal-relative:page;mso-position-vertical-relative:page;z-index:-384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74"/>
                    <w:szCs w:val="74"/>
                  </w:rPr>
                  <w:jc w:val="left"/>
                  <w:spacing w:lineRule="exact" w:line="760"/>
                  <w:ind w:left="20" w:right="-111"/>
                </w:pPr>
                <w:r>
                  <w:rPr>
                    <w:rFonts w:cs="Arial" w:hAnsi="Arial" w:eastAsia="Arial" w:ascii="Arial"/>
                    <w:b/>
                    <w:i/>
                    <w:color w:val="060606"/>
                    <w:w w:val="87"/>
                    <w:sz w:val="74"/>
                    <w:szCs w:val="74"/>
                  </w:rPr>
                  <w:t>S</w:t>
                </w:r>
                <w:r>
                  <w:rPr>
                    <w:rFonts w:cs="Arial" w:hAnsi="Arial" w:eastAsia="Arial" w:ascii="Arial"/>
                    <w:b/>
                    <w:i/>
                    <w:color w:val="060606"/>
                    <w:w w:val="79"/>
                    <w:sz w:val="74"/>
                    <w:szCs w:val="74"/>
                  </w:rPr>
                  <w:t>R</w:t>
                </w:r>
                <w:r>
                  <w:rPr>
                    <w:rFonts w:cs="Arial" w:hAnsi="Arial" w:eastAsia="Arial" w:ascii="Arial"/>
                    <w:b/>
                    <w:i/>
                    <w:color w:val="060606"/>
                    <w:w w:val="94"/>
                    <w:sz w:val="74"/>
                    <w:szCs w:val="74"/>
                  </w:rPr>
                  <w:t>I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74"/>
                    <w:szCs w:val="7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image" Target="media/image3.jpg"/><Relationship Id="rId7" Type="http://schemas.openxmlformats.org/officeDocument/2006/relationships/image" Target="media/image4.jpg"/><Relationship Id="rId8" Type="http://schemas.openxmlformats.org/officeDocument/2006/relationships/image" Target="media/image5.jpg"/><Relationship Id="rId9" Type="http://schemas.openxmlformats.org/officeDocument/2006/relationships/image" Target="media/image6.jpg"/><Relationship Id="rId10" Type="http://schemas.openxmlformats.org/officeDocument/2006/relationships/image" Target="media/image7.jpg"/><Relationship Id="rId11" Type="http://schemas.openxmlformats.org/officeDocument/2006/relationships/image" Target="media/image8.jpg"/><Relationship Id="rId12" Type="http://schemas.openxmlformats.org/officeDocument/2006/relationships/image" Target="media/image9.jpg"/><Relationship Id="rId13" Type="http://schemas.openxmlformats.org/officeDocument/2006/relationships/image" Target="media/image10.jpg"/><Relationship Id="rId14" Type="http://schemas.openxmlformats.org/officeDocument/2006/relationships/image" Target="media/image11.jpg"/><Relationship Id="rId15" Type="http://schemas.openxmlformats.org/officeDocument/2006/relationships/image" Target="media/image12.jpg"/><Relationship Id="rId16" Type="http://schemas.openxmlformats.org/officeDocument/2006/relationships/image" Target="media/image13.jpg"/><Relationship Id="rId17" Type="http://schemas.openxmlformats.org/officeDocument/2006/relationships/image" Target="media/image14.jpg"/><Relationship Id="rId18" Type="http://schemas.openxmlformats.org/officeDocument/2006/relationships/image" Target="media/image15.jpg"/><Relationship Id="rId19" Type="http://schemas.openxmlformats.org/officeDocument/2006/relationships/image" Target="media/image16.jpg"/><Relationship Id="rId20" Type="http://schemas.openxmlformats.org/officeDocument/2006/relationships/header" Target="header2.xml"/><Relationship Id="rId21" Type="http://schemas.openxmlformats.org/officeDocument/2006/relationships/footer" Target="footer2.xml"/><Relationship Id="rId22" Type="http://schemas.openxmlformats.org/officeDocument/2006/relationships/image" Target="media/image17.jpg"/><Relationship Id="rId23" Type="http://schemas.openxmlformats.org/officeDocument/2006/relationships/image" Target="media/image18.jpg"/><Relationship Id="rId24" Type="http://schemas.openxmlformats.org/officeDocument/2006/relationships/image" Target="media/image19.jpg"/><Relationship Id="rId25" Type="http://schemas.openxmlformats.org/officeDocument/2006/relationships/image" Target="media/image20.jpg"/><Relationship Id="rId26" Type="http://schemas.openxmlformats.org/officeDocument/2006/relationships/image" Target="media/image21.jpg"/><Relationship Id="rId27" Type="http://schemas.openxmlformats.org/officeDocument/2006/relationships/image" Target="media/image22.jpg"/><Relationship Id="rId28" Type="http://schemas.openxmlformats.org/officeDocument/2006/relationships/hyperlink" Target="http://www.sri.gob.ec" TargetMode="External"/><Relationship Id="rId29" Type="http://schemas.openxmlformats.org/officeDocument/2006/relationships/image" Target="media/image23.jpg"/><Relationship Id="rId30" Type="http://schemas.openxmlformats.org/officeDocument/2006/relationships/image" Target="media/image24.jpg"/><Relationship Id="rId31" Type="http://schemas.openxmlformats.org/officeDocument/2006/relationships/image" Target="media/image25.jpg"/><Relationship Id="rId32" Type="http://schemas.openxmlformats.org/officeDocument/2006/relationships/image" Target="media/image26.jpg"/><Relationship Id="rId33" Type="http://schemas.openxmlformats.org/officeDocument/2006/relationships/image" Target="media/image27.jpg"/><Relationship Id="rId34" Type="http://schemas.openxmlformats.org/officeDocument/2006/relationships/image" Target="media/image28.jpg"/><Relationship Id="rId35" Type="http://schemas.openxmlformats.org/officeDocument/2006/relationships/image" Target="media/image29.jpg"/><Relationship Id="rId36" Type="http://schemas.openxmlformats.org/officeDocument/2006/relationships/image" Target="media/image30.jpg"/><Relationship Id="rId37" Type="http://schemas.openxmlformats.org/officeDocument/2006/relationships/image" Target="media/image31.jpg"/><Relationship Id="rId38" Type="http://schemas.openxmlformats.org/officeDocument/2006/relationships/header" Target="header3.xml"/><Relationship Id="rId39" Type="http://schemas.openxmlformats.org/officeDocument/2006/relationships/footer" Target="footer3.xml"/><Relationship Id="rId40" Type="http://schemas.openxmlformats.org/officeDocument/2006/relationships/image" Target="media/image34.jpg"/><Relationship Id="rId41" Type="http://schemas.openxmlformats.org/officeDocument/2006/relationships/image" Target="media/image35.jpg"/><Relationship Id="rId42" Type="http://schemas.openxmlformats.org/officeDocument/2006/relationships/image" Target="media/image36.jpg"/><Relationship Id="rId43" Type="http://schemas.openxmlformats.org/officeDocument/2006/relationships/image" Target="media/image37.jpg"/><Relationship Id="rId44" Type="http://schemas.openxmlformats.org/officeDocument/2006/relationships/image" Target="media/image38.jpg"/><Relationship Id="rId45" Type="http://schemas.openxmlformats.org/officeDocument/2006/relationships/image" Target="media/image39.jpg"/><Relationship Id="rId46" Type="http://schemas.openxmlformats.org/officeDocument/2006/relationships/image" Target="media/image40.jpg"/><Relationship Id="rId47" Type="http://schemas.openxmlformats.org/officeDocument/2006/relationships/image" Target="media/image41.jpg"/><Relationship Id="rId48" Type="http://schemas.openxmlformats.org/officeDocument/2006/relationships/image" Target="media/image42.jpg"/><Relationship Id="rId49" Type="http://schemas.openxmlformats.org/officeDocument/2006/relationships/image" Target="media/image43.jpg"/><Relationship Id="rId50" Type="http://schemas.openxmlformats.org/officeDocument/2006/relationships/image" Target="media/image44.jpg"/><Relationship Id="rId51" Type="http://schemas.openxmlformats.org/officeDocument/2006/relationships/image" Target="media/image45.jpg"/><Relationship Id="rId52" Type="http://schemas.openxmlformats.org/officeDocument/2006/relationships/image" Target="media/image46.jpg"/><Relationship Id="rId53" Type="http://schemas.openxmlformats.org/officeDocument/2006/relationships/image" Target="media/image47.jpg"/><Relationship Id="rId54" Type="http://schemas.openxmlformats.org/officeDocument/2006/relationships/hyperlink" Target="http://www.sri.gob.ec" TargetMode="External"/><Relationship Id="rId55" Type="http://schemas.openxmlformats.org/officeDocument/2006/relationships/header" Target="header4.xml"/><Relationship Id="rId56" Type="http://schemas.openxmlformats.org/officeDocument/2006/relationships/footer" Target="footer4.xml"/><Relationship Id="rId57" Type="http://schemas.openxmlformats.org/officeDocument/2006/relationships/image" Target="media/image48.jpg"/><Relationship Id="rId58" Type="http://schemas.openxmlformats.org/officeDocument/2006/relationships/image" Target="media/image49.jpg"/><Relationship Id="rId59" Type="http://schemas.openxmlformats.org/officeDocument/2006/relationships/image" Target="media/image50.jpg"/><Relationship Id="rId60" Type="http://schemas.openxmlformats.org/officeDocument/2006/relationships/image" Target="media/image51.jpg"/><Relationship Id="rId61" Type="http://schemas.openxmlformats.org/officeDocument/2006/relationships/image" Target="media/image52.jpg"/><Relationship Id="rId62" Type="http://schemas.openxmlformats.org/officeDocument/2006/relationships/image" Target="media/image53.jpg"/><Relationship Id="rId63" Type="http://schemas.openxmlformats.org/officeDocument/2006/relationships/image" Target="media/image54.jpg"/><Relationship Id="rId64" Type="http://schemas.openxmlformats.org/officeDocument/2006/relationships/image" Target="media/image55.jpg"/><Relationship Id="rId65" Type="http://schemas.openxmlformats.org/officeDocument/2006/relationships/image" Target="media/image56.jpg"/><Relationship Id="rId66" Type="http://schemas.openxmlformats.org/officeDocument/2006/relationships/image" Target="media/image57.jpg"/></Relationships>

</file>

<file path=word/_rels/footer1.xml.rels><?xml version="1.0" encoding="UTF-8" standalone="yes"?>
<Relationships xmlns="http://schemas.openxmlformats.org/package/2006/relationships"><Relationship Id="rId1" Type="http://schemas.openxmlformats.org/officeDocument/2006/relationships/hyperlink" Target="http://www.SRl.gob.-ec" TargetMode="External"/></Relationships>

</file>

<file path=word/_rels/footer3.xml.rels><?xml version="1.0" encoding="UTF-8" standalone="yes"?>
<Relationships xmlns="http://schemas.openxmlformats.org/package/2006/relationships"><Relationship Id="rId1" Type="http://schemas.openxmlformats.org/officeDocument/2006/relationships/hyperlink" Target="http://www.SRl.gob" TargetMode="External"/></Relationships>

</file>

<file path=word/_rels/header1.xml.rels><?xml version="1.0" encoding="UTF-8" standalone="yes"?>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

</file>

<file path=word/_rels/header3.xml.rels><?xml version="1.0" encoding="UTF-8" standalone="yes"?>
<Relationships xmlns="http://schemas.openxmlformats.org/package/2006/relationships"><Relationship Id="rId1" Type="http://schemas.openxmlformats.org/officeDocument/2006/relationships/image" Target="media/image32.jpg"/><Relationship Id="rId2" Type="http://schemas.openxmlformats.org/officeDocument/2006/relationships/image" Target="media/image33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